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FD82" w14:textId="7B7116DD" w:rsidR="00827F4F" w:rsidRDefault="00827F4F" w:rsidP="00827F4F">
      <w:pPr>
        <w:widowControl w:val="0"/>
        <w:tabs>
          <w:tab w:val="right" w:pos="9072"/>
        </w:tabs>
        <w:spacing w:after="0"/>
        <w:rPr>
          <w:rFonts w:ascii="Arial" w:hAnsi="Arial" w:cs="Arial"/>
          <w:b/>
          <w:sz w:val="24"/>
          <w:szCs w:val="28"/>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rPr>
        <w:t>3GPP TSG RAN WG4 Meeting #</w:t>
      </w:r>
      <w:r>
        <w:rPr>
          <w:rFonts w:ascii="Arial" w:hAnsi="Arial" w:cs="Arial"/>
          <w:b/>
          <w:sz w:val="24"/>
          <w:szCs w:val="28"/>
        </w:rPr>
        <w:t>114-bis</w:t>
      </w:r>
      <w:r w:rsidRPr="001D2FBF">
        <w:rPr>
          <w:rFonts w:ascii="Arial" w:hAnsi="Arial" w:cs="Arial"/>
          <w:b/>
          <w:sz w:val="24"/>
          <w:szCs w:val="28"/>
        </w:rPr>
        <w:tab/>
      </w:r>
      <w:r w:rsidRPr="00AE33DF">
        <w:rPr>
          <w:rFonts w:ascii="Arial" w:hAnsi="Arial" w:cs="Arial"/>
          <w:b/>
          <w:sz w:val="24"/>
          <w:szCs w:val="28"/>
        </w:rPr>
        <w:t>R4-250</w:t>
      </w:r>
      <w:r w:rsidR="00AE33DF">
        <w:rPr>
          <w:rFonts w:ascii="Arial" w:hAnsi="Arial" w:cs="Arial"/>
          <w:b/>
          <w:sz w:val="24"/>
          <w:szCs w:val="28"/>
        </w:rPr>
        <w:t>4032</w:t>
      </w:r>
    </w:p>
    <w:p w14:paraId="534404D2" w14:textId="77777777" w:rsidR="00827F4F" w:rsidRPr="001D2FBF" w:rsidRDefault="00827F4F" w:rsidP="00827F4F">
      <w:pPr>
        <w:widowControl w:val="0"/>
        <w:tabs>
          <w:tab w:val="right" w:pos="9072"/>
        </w:tabs>
        <w:spacing w:after="0"/>
        <w:rPr>
          <w:rFonts w:ascii="Arial" w:hAnsi="Arial" w:cs="Arial"/>
          <w:b/>
          <w:sz w:val="24"/>
          <w:szCs w:val="28"/>
        </w:rPr>
      </w:pPr>
      <w:r>
        <w:rPr>
          <w:rFonts w:ascii="Arial" w:hAnsi="Arial" w:cs="Arial"/>
          <w:b/>
          <w:sz w:val="24"/>
          <w:szCs w:val="24"/>
        </w:rPr>
        <w:t>Wuhan,</w:t>
      </w:r>
      <w:r w:rsidRPr="00A01738">
        <w:rPr>
          <w:rFonts w:ascii="Arial" w:hAnsi="Arial" w:cs="Arial"/>
          <w:b/>
          <w:sz w:val="24"/>
          <w:szCs w:val="24"/>
        </w:rPr>
        <w:t xml:space="preserve"> </w:t>
      </w:r>
      <w:r>
        <w:rPr>
          <w:rFonts w:ascii="Arial" w:hAnsi="Arial" w:cs="Arial"/>
          <w:b/>
          <w:sz w:val="24"/>
          <w:szCs w:val="24"/>
        </w:rPr>
        <w:t>China, 7</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11</w:t>
      </w:r>
      <w:r>
        <w:rPr>
          <w:rFonts w:ascii="Arial" w:hAnsi="Arial" w:cs="Arial"/>
          <w:b/>
          <w:sz w:val="24"/>
          <w:szCs w:val="24"/>
          <w:vertAlign w:val="superscript"/>
        </w:rPr>
        <w:t>th</w:t>
      </w:r>
      <w:r>
        <w:rPr>
          <w:rFonts w:ascii="Arial" w:hAnsi="Arial" w:cs="Arial"/>
          <w:b/>
          <w:sz w:val="24"/>
          <w:szCs w:val="24"/>
        </w:rPr>
        <w:t xml:space="preserve"> April</w:t>
      </w:r>
      <w:r w:rsidRPr="0052514D">
        <w:rPr>
          <w:rFonts w:ascii="Arial" w:hAnsi="Arial" w:cs="Arial"/>
          <w:b/>
          <w:sz w:val="24"/>
          <w:szCs w:val="24"/>
        </w:rPr>
        <w:t>, 202</w:t>
      </w:r>
      <w:r>
        <w:rPr>
          <w:rFonts w:ascii="Arial" w:hAnsi="Arial" w:cs="Arial"/>
          <w:b/>
          <w:sz w:val="24"/>
          <w:szCs w:val="24"/>
        </w:rPr>
        <w:t>5</w:t>
      </w:r>
    </w:p>
    <w:bookmarkEnd w:id="1"/>
    <w:p w14:paraId="150D53F7" w14:textId="31CB2055"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206B">
        <w:rPr>
          <w:rFonts w:ascii="Arial" w:hAnsi="Arial" w:cs="Arial"/>
          <w:color w:val="000000"/>
          <w:sz w:val="22"/>
        </w:rPr>
        <w:t>8.</w:t>
      </w:r>
      <w:r w:rsidR="00C90C05">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CEB099C"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A51F9">
        <w:rPr>
          <w:rFonts w:ascii="Arial" w:hAnsi="Arial" w:cs="Arial"/>
          <w:color w:val="000000"/>
          <w:sz w:val="22"/>
        </w:rPr>
        <w:t>Discussion</w:t>
      </w:r>
      <w:r w:rsidR="001B1962" w:rsidRPr="001B1962">
        <w:rPr>
          <w:rFonts w:ascii="Arial" w:hAnsi="Arial" w:cs="Arial"/>
          <w:color w:val="000000"/>
          <w:sz w:val="22"/>
        </w:rPr>
        <w:t xml:space="preserve"> on measurement quantities for IoT NTN</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4B566343" w:rsidR="006A4F7E" w:rsidRPr="00B70031" w:rsidRDefault="006A4F7E" w:rsidP="007D7CAD">
      <w:pPr>
        <w:spacing w:before="240"/>
        <w:jc w:val="both"/>
      </w:pPr>
      <w:r w:rsidRPr="00B70031">
        <w:rPr>
          <w:rFonts w:hint="eastAsia"/>
        </w:rPr>
        <w:t>I</w:t>
      </w:r>
      <w:r w:rsidRPr="00B70031">
        <w:t xml:space="preserve">n the </w:t>
      </w:r>
      <w:r w:rsidR="00B56020">
        <w:t>RAN</w:t>
      </w:r>
      <w:r w:rsidR="004E3B26">
        <w:t>1</w:t>
      </w:r>
      <w:r w:rsidR="003D03F2">
        <w:t>#1</w:t>
      </w:r>
      <w:r w:rsidR="004E3B26">
        <w:t>20</w:t>
      </w:r>
      <w:r w:rsidRPr="00B70031">
        <w:t xml:space="preserve"> meeting, </w:t>
      </w:r>
      <w:r w:rsidR="00C22AFE">
        <w:t>a</w:t>
      </w:r>
      <w:r w:rsidR="000D14F5">
        <w:t>n</w:t>
      </w:r>
      <w:r w:rsidR="00C22AFE">
        <w:t xml:space="preserve"> </w:t>
      </w:r>
      <w:r w:rsidR="004E3B26">
        <w:t>LS</w:t>
      </w:r>
      <w:r w:rsidR="007A7378">
        <w:t xml:space="preserve"> [1]</w:t>
      </w:r>
      <w:r w:rsidR="00C22AFE">
        <w:t xml:space="preserve"> </w:t>
      </w:r>
      <w:r w:rsidR="004E3B26" w:rsidRPr="004E3B26">
        <w:t>on measurement quantities for IoT NTN</w:t>
      </w:r>
      <w:r w:rsidR="007A7378">
        <w:t xml:space="preserve"> was approved</w:t>
      </w:r>
      <w:r w:rsidRPr="00B70031">
        <w:t xml:space="preserve">. </w:t>
      </w:r>
      <w:r w:rsidR="004E3B26">
        <w:t>RAN4 is requested to answer the questions and provide feedback</w:t>
      </w:r>
      <w:r w:rsidR="00A42740">
        <w:t>.</w:t>
      </w:r>
    </w:p>
    <w:tbl>
      <w:tblPr>
        <w:tblStyle w:val="TableGrid"/>
        <w:tblW w:w="0" w:type="auto"/>
        <w:tblInd w:w="0" w:type="dxa"/>
        <w:tblLook w:val="04A0" w:firstRow="1" w:lastRow="0" w:firstColumn="1" w:lastColumn="0" w:noHBand="0" w:noVBand="1"/>
      </w:tblPr>
      <w:tblGrid>
        <w:gridCol w:w="9630"/>
      </w:tblGrid>
      <w:tr w:rsidR="008A4791" w14:paraId="7CF15E70" w14:textId="77777777" w:rsidTr="008A4791">
        <w:tc>
          <w:tcPr>
            <w:tcW w:w="9630" w:type="dxa"/>
          </w:tcPr>
          <w:p w14:paraId="264FA183" w14:textId="77777777" w:rsidR="000F2D27" w:rsidRPr="0045346B" w:rsidRDefault="000F2D27" w:rsidP="00D20A62">
            <w:pPr>
              <w:pStyle w:val="ListParagraph"/>
              <w:keepNext/>
              <w:keepLines/>
              <w:numPr>
                <w:ilvl w:val="0"/>
                <w:numId w:val="36"/>
              </w:numPr>
              <w:pBdr>
                <w:top w:val="single" w:sz="12" w:space="3" w:color="auto"/>
              </w:pBdr>
              <w:overflowPunct w:val="0"/>
              <w:autoSpaceDE w:val="0"/>
              <w:autoSpaceDN w:val="0"/>
              <w:adjustRightInd w:val="0"/>
              <w:spacing w:before="240" w:after="180"/>
              <w:contextualSpacing/>
              <w:textAlignment w:val="baseline"/>
              <w:outlineLvl w:val="0"/>
              <w:rPr>
                <w:rFonts w:ascii="Arial" w:hAnsi="Arial" w:cs="Arial"/>
                <w:b/>
                <w:sz w:val="22"/>
                <w:szCs w:val="22"/>
              </w:rPr>
            </w:pPr>
            <w:r w:rsidRPr="0045346B">
              <w:rPr>
                <w:rFonts w:ascii="Arial" w:hAnsi="Arial" w:cs="Arial"/>
                <w:b/>
                <w:sz w:val="22"/>
                <w:szCs w:val="22"/>
              </w:rPr>
              <w:t>Overall description</w:t>
            </w:r>
          </w:p>
          <w:p w14:paraId="57F3DE34" w14:textId="77777777" w:rsidR="000F2D27" w:rsidRPr="00694AEF" w:rsidRDefault="000F2D27" w:rsidP="000F2D27">
            <w:pPr>
              <w:snapToGrid w:val="0"/>
              <w:spacing w:beforeLines="50" w:afterLines="50" w:after="120"/>
              <w:rPr>
                <w:rFonts w:eastAsia="微软雅黑"/>
                <w:lang w:eastAsia="zh-CN" w:bidi="ar"/>
              </w:rPr>
            </w:pPr>
            <w:r w:rsidRPr="00FD3C73">
              <w:rPr>
                <w:rFonts w:eastAsia="微软雅黑"/>
                <w:lang w:eastAsia="zh-CN" w:bidi="ar"/>
              </w:rPr>
              <w:t>RAN1 discussed whether to support measurement quantities</w:t>
            </w:r>
            <w:r>
              <w:rPr>
                <w:rFonts w:eastAsia="微软雅黑"/>
                <w:lang w:eastAsia="zh-CN" w:bidi="ar"/>
              </w:rPr>
              <w:t xml:space="preserve"> (</w:t>
            </w:r>
            <w:r>
              <w:rPr>
                <w:rFonts w:eastAsia="微软雅黑" w:hint="eastAsia"/>
                <w:lang w:eastAsia="zh-CN" w:bidi="ar"/>
              </w:rPr>
              <w:t xml:space="preserve">i.e., </w:t>
            </w:r>
            <w:r w:rsidRPr="003B17D9">
              <w:rPr>
                <w:rFonts w:eastAsia="微软雅黑"/>
                <w:lang w:eastAsia="zh-CN" w:bidi="ar"/>
              </w:rPr>
              <w:t>DL RS TX power</w:t>
            </w:r>
            <w:r>
              <w:rPr>
                <w:rFonts w:eastAsia="微软雅黑" w:hint="eastAsia"/>
                <w:lang w:eastAsia="zh-CN" w:bidi="ar"/>
              </w:rPr>
              <w:t xml:space="preserve">, </w:t>
            </w:r>
            <w:r w:rsidRPr="003B17D9">
              <w:rPr>
                <w:rFonts w:eastAsia="微软雅黑"/>
                <w:lang w:eastAsia="zh-CN" w:bidi="ar"/>
              </w:rPr>
              <w:t>Received Interference Power</w:t>
            </w:r>
            <w:r>
              <w:rPr>
                <w:rFonts w:eastAsia="微软雅黑" w:hint="eastAsia"/>
                <w:lang w:eastAsia="zh-CN" w:bidi="ar"/>
              </w:rPr>
              <w:t xml:space="preserve">, and </w:t>
            </w:r>
            <w:r w:rsidRPr="003B17D9">
              <w:rPr>
                <w:rFonts w:eastAsia="微软雅黑"/>
                <w:lang w:eastAsia="zh-CN" w:bidi="ar"/>
              </w:rPr>
              <w:t>Thermal Noise Power</w:t>
            </w:r>
            <w:r>
              <w:rPr>
                <w:rFonts w:eastAsia="微软雅黑" w:hint="eastAsia"/>
                <w:lang w:eastAsia="zh-CN" w:bidi="ar"/>
              </w:rPr>
              <w:t>)</w:t>
            </w:r>
            <w:r w:rsidRPr="00FD3C73">
              <w:rPr>
                <w:rFonts w:eastAsia="微软雅黑"/>
                <w:lang w:eastAsia="zh-CN" w:bidi="ar"/>
              </w:rPr>
              <w:t xml:space="preserve"> </w:t>
            </w:r>
            <w:r>
              <w:rPr>
                <w:rFonts w:eastAsia="微软雅黑" w:hint="eastAsia"/>
                <w:lang w:eastAsia="zh-CN" w:bidi="ar"/>
              </w:rPr>
              <w:t xml:space="preserve">for </w:t>
            </w:r>
            <w:r w:rsidRPr="00FD3C73">
              <w:rPr>
                <w:rFonts w:eastAsia="微软雅黑"/>
                <w:lang w:eastAsia="zh-CN" w:bidi="ar"/>
              </w:rPr>
              <w:t>IoT NTN</w:t>
            </w:r>
            <w:r w:rsidRPr="00FF6EF1">
              <w:t xml:space="preserve"> </w:t>
            </w:r>
            <w:r w:rsidRPr="00FF6EF1">
              <w:rPr>
                <w:rFonts w:eastAsia="微软雅黑"/>
                <w:lang w:eastAsia="zh-CN" w:bidi="ar"/>
              </w:rPr>
              <w:t>measurement</w:t>
            </w:r>
            <w:r>
              <w:rPr>
                <w:rFonts w:eastAsia="微软雅黑" w:hint="eastAsia"/>
                <w:lang w:eastAsia="zh-CN" w:bidi="ar"/>
              </w:rPr>
              <w:t>, and agreed to consult RAN4 based on the following agreement</w:t>
            </w:r>
            <w:r>
              <w:rPr>
                <w:rFonts w:eastAsia="微软雅黑"/>
                <w:lang w:eastAsia="zh-CN" w:bidi="ar"/>
              </w:rPr>
              <w:t>:</w:t>
            </w:r>
            <w:r>
              <w:rPr>
                <w:rFonts w:eastAsia="微软雅黑" w:hint="eastAsia"/>
                <w:lang w:eastAsia="zh-CN" w:bidi="ar"/>
              </w:rPr>
              <w:t xml:space="preserve"> </w:t>
            </w:r>
          </w:p>
          <w:tbl>
            <w:tblPr>
              <w:tblStyle w:val="TableGrid"/>
              <w:tblW w:w="0" w:type="auto"/>
              <w:tblInd w:w="0" w:type="dxa"/>
              <w:tblLook w:val="04A0" w:firstRow="1" w:lastRow="0" w:firstColumn="1" w:lastColumn="0" w:noHBand="0" w:noVBand="1"/>
            </w:tblPr>
            <w:tblGrid>
              <w:gridCol w:w="9350"/>
            </w:tblGrid>
            <w:tr w:rsidR="000F2D27" w14:paraId="7952A483" w14:textId="77777777" w:rsidTr="00E930C2">
              <w:tc>
                <w:tcPr>
                  <w:tcW w:w="9350" w:type="dxa"/>
                </w:tcPr>
                <w:p w14:paraId="41A052E6" w14:textId="77777777" w:rsidR="000F2D27" w:rsidRPr="000035C0" w:rsidRDefault="000F2D27" w:rsidP="000F2D27">
                  <w:pPr>
                    <w:pStyle w:val="BodyText"/>
                    <w:spacing w:after="0"/>
                    <w:rPr>
                      <w:rFonts w:eastAsiaTheme="minorEastAsia"/>
                      <w:b/>
                      <w:lang w:eastAsia="zh-CN"/>
                    </w:rPr>
                  </w:pPr>
                  <w:r w:rsidRPr="000035C0">
                    <w:rPr>
                      <w:rFonts w:eastAsiaTheme="minorEastAsia"/>
                      <w:b/>
                      <w:highlight w:val="green"/>
                      <w:lang w:eastAsia="zh-CN"/>
                    </w:rPr>
                    <w:t>Agreement</w:t>
                  </w:r>
                </w:p>
                <w:p w14:paraId="3E990B82" w14:textId="77777777" w:rsidR="000F2D27" w:rsidRPr="000035C0" w:rsidRDefault="000F2D27" w:rsidP="000F2D27">
                  <w:r w:rsidRPr="000035C0">
                    <w:t>Send an LS to ask RAN4 the following:</w:t>
                  </w:r>
                </w:p>
                <w:p w14:paraId="105B5EC9" w14:textId="77777777" w:rsidR="000F2D27" w:rsidRPr="000035C0" w:rsidRDefault="000F2D27" w:rsidP="00D20A62">
                  <w:pPr>
                    <w:numPr>
                      <w:ilvl w:val="0"/>
                      <w:numId w:val="37"/>
                    </w:numPr>
                    <w:suppressAutoHyphens w:val="0"/>
                    <w:overflowPunct/>
                    <w:autoSpaceDE/>
                    <w:spacing w:after="0"/>
                    <w:textAlignment w:val="auto"/>
                  </w:pPr>
                  <w:r w:rsidRPr="000035C0">
                    <w:t>Whether any of the following measurement quantities, described in clause 5.2 of TS 36.214, are applicable for NB-IoT-based NTN and/or eMTC-based NTN:</w:t>
                  </w:r>
                </w:p>
                <w:p w14:paraId="1C4FEF5B" w14:textId="77777777" w:rsidR="000F2D27" w:rsidRPr="000035C0" w:rsidRDefault="000F2D27" w:rsidP="00D20A62">
                  <w:pPr>
                    <w:numPr>
                      <w:ilvl w:val="1"/>
                      <w:numId w:val="37"/>
                    </w:numPr>
                    <w:suppressAutoHyphens w:val="0"/>
                    <w:overflowPunct/>
                    <w:autoSpaceDE/>
                    <w:spacing w:after="0"/>
                    <w:textAlignment w:val="auto"/>
                  </w:pPr>
                  <w:r w:rsidRPr="000035C0">
                    <w:t>DL RS TX power</w:t>
                  </w:r>
                </w:p>
                <w:p w14:paraId="419E4196" w14:textId="77777777" w:rsidR="000F2D27" w:rsidRPr="000035C0" w:rsidRDefault="000F2D27" w:rsidP="00D20A62">
                  <w:pPr>
                    <w:numPr>
                      <w:ilvl w:val="1"/>
                      <w:numId w:val="37"/>
                    </w:numPr>
                    <w:suppressAutoHyphens w:val="0"/>
                    <w:overflowPunct/>
                    <w:autoSpaceDE/>
                    <w:spacing w:after="0"/>
                    <w:textAlignment w:val="auto"/>
                  </w:pPr>
                  <w:r w:rsidRPr="000035C0">
                    <w:t>Received Interference Power</w:t>
                  </w:r>
                </w:p>
                <w:p w14:paraId="6F46F4ED" w14:textId="77777777" w:rsidR="000F2D27" w:rsidRPr="000035C0" w:rsidRDefault="000F2D27" w:rsidP="00D20A62">
                  <w:pPr>
                    <w:numPr>
                      <w:ilvl w:val="1"/>
                      <w:numId w:val="37"/>
                    </w:numPr>
                    <w:suppressAutoHyphens w:val="0"/>
                    <w:overflowPunct/>
                    <w:autoSpaceDE/>
                    <w:spacing w:after="0"/>
                    <w:textAlignment w:val="auto"/>
                    <w:rPr>
                      <w:rFonts w:eastAsiaTheme="minorEastAsia"/>
                      <w:b/>
                      <w:lang w:eastAsia="zh-CN"/>
                    </w:rPr>
                  </w:pPr>
                  <w:r w:rsidRPr="000035C0">
                    <w:t>Thermal Noise Power</w:t>
                  </w:r>
                </w:p>
                <w:p w14:paraId="102F1559" w14:textId="77777777" w:rsidR="000F2D27" w:rsidRPr="00AA26B6" w:rsidRDefault="000F2D27" w:rsidP="00D20A62">
                  <w:pPr>
                    <w:numPr>
                      <w:ilvl w:val="0"/>
                      <w:numId w:val="37"/>
                    </w:numPr>
                    <w:suppressAutoHyphens w:val="0"/>
                    <w:overflowPunct/>
                    <w:autoSpaceDE/>
                    <w:spacing w:after="0"/>
                    <w:textAlignment w:val="auto"/>
                  </w:pPr>
                  <w:r w:rsidRPr="000035C0">
                    <w:t>For the measurement quantitie(s) that are applicable, if any, whether reference point(s) need to be defined.</w:t>
                  </w:r>
                </w:p>
              </w:tc>
            </w:tr>
          </w:tbl>
          <w:p w14:paraId="727E23BB" w14:textId="77777777" w:rsidR="000F2D27" w:rsidRPr="00712E8B" w:rsidRDefault="000F2D27" w:rsidP="000F2D27">
            <w:pPr>
              <w:spacing w:after="0"/>
              <w:rPr>
                <w:b/>
                <w:bCs/>
              </w:rPr>
            </w:pPr>
            <w:r w:rsidRPr="00712E8B">
              <w:rPr>
                <w:rFonts w:hint="eastAsia"/>
                <w:b/>
                <w:bCs/>
                <w:lang w:eastAsia="zh-CN"/>
              </w:rPr>
              <w:t xml:space="preserve">Question1: </w:t>
            </w:r>
            <w:r w:rsidRPr="00712E8B">
              <w:rPr>
                <w:b/>
                <w:bCs/>
              </w:rPr>
              <w:t>Whether any of the following measurement quantities, described in clause 5.2 of TS 36.214, are applicable for NB-IoT-based NTN and/or eMTC-based NTN:</w:t>
            </w:r>
          </w:p>
          <w:p w14:paraId="6C2DBDBC" w14:textId="77777777" w:rsidR="000F2D27" w:rsidRPr="000035C0" w:rsidRDefault="000F2D27" w:rsidP="00D20A62">
            <w:pPr>
              <w:numPr>
                <w:ilvl w:val="0"/>
                <w:numId w:val="38"/>
              </w:numPr>
              <w:suppressAutoHyphens w:val="0"/>
              <w:overflowPunct/>
              <w:autoSpaceDE/>
              <w:spacing w:after="0"/>
              <w:textAlignment w:val="auto"/>
            </w:pPr>
            <w:r w:rsidRPr="000035C0">
              <w:t>DL RS TX power</w:t>
            </w:r>
          </w:p>
          <w:p w14:paraId="31D4B86E" w14:textId="77777777" w:rsidR="000F2D27" w:rsidRPr="000035C0" w:rsidRDefault="000F2D27" w:rsidP="00D20A62">
            <w:pPr>
              <w:numPr>
                <w:ilvl w:val="0"/>
                <w:numId w:val="38"/>
              </w:numPr>
              <w:suppressAutoHyphens w:val="0"/>
              <w:overflowPunct/>
              <w:autoSpaceDE/>
              <w:spacing w:after="0"/>
              <w:textAlignment w:val="auto"/>
            </w:pPr>
            <w:r w:rsidRPr="000035C0">
              <w:t>Received Interference Power</w:t>
            </w:r>
          </w:p>
          <w:p w14:paraId="48B4136D" w14:textId="77777777" w:rsidR="000F2D27" w:rsidRPr="000035C0" w:rsidRDefault="000F2D27" w:rsidP="00D20A62">
            <w:pPr>
              <w:numPr>
                <w:ilvl w:val="0"/>
                <w:numId w:val="38"/>
              </w:numPr>
              <w:suppressAutoHyphens w:val="0"/>
              <w:overflowPunct/>
              <w:autoSpaceDE/>
              <w:spacing w:after="0"/>
              <w:textAlignment w:val="auto"/>
              <w:rPr>
                <w:rFonts w:eastAsiaTheme="minorEastAsia"/>
                <w:b/>
                <w:lang w:eastAsia="zh-CN"/>
              </w:rPr>
            </w:pPr>
            <w:r w:rsidRPr="000035C0">
              <w:t>Thermal Noise Power</w:t>
            </w:r>
          </w:p>
          <w:p w14:paraId="3F5A10AB" w14:textId="77777777" w:rsidR="000F2D27" w:rsidRPr="00712E8B" w:rsidRDefault="000F2D27" w:rsidP="000F2D27">
            <w:pPr>
              <w:spacing w:after="120" w:line="260" w:lineRule="exact"/>
              <w:rPr>
                <w:b/>
                <w:bCs/>
                <w:lang w:eastAsia="zh-CN"/>
              </w:rPr>
            </w:pPr>
            <w:r w:rsidRPr="00712E8B">
              <w:rPr>
                <w:rFonts w:hint="eastAsia"/>
                <w:b/>
                <w:bCs/>
                <w:lang w:eastAsia="zh-CN"/>
              </w:rPr>
              <w:t xml:space="preserve">Question2: </w:t>
            </w:r>
            <w:r w:rsidRPr="00712E8B">
              <w:rPr>
                <w:b/>
                <w:bCs/>
              </w:rPr>
              <w:t>For the measurement quantitie(s) that are applicable, if any, whether reference point(s) need to be defined</w:t>
            </w:r>
            <w:r>
              <w:rPr>
                <w:rFonts w:hint="eastAsia"/>
                <w:b/>
                <w:bCs/>
                <w:lang w:eastAsia="zh-CN"/>
              </w:rPr>
              <w:t>?</w:t>
            </w:r>
          </w:p>
          <w:p w14:paraId="7D3E4250" w14:textId="77777777" w:rsidR="000F2D27" w:rsidRPr="0045346B" w:rsidRDefault="000F2D27" w:rsidP="00D20A62">
            <w:pPr>
              <w:pStyle w:val="ListParagraph"/>
              <w:keepNext/>
              <w:keepLines/>
              <w:numPr>
                <w:ilvl w:val="0"/>
                <w:numId w:val="36"/>
              </w:numPr>
              <w:pBdr>
                <w:top w:val="single" w:sz="12" w:space="3" w:color="auto"/>
              </w:pBdr>
              <w:overflowPunct w:val="0"/>
              <w:autoSpaceDE w:val="0"/>
              <w:autoSpaceDN w:val="0"/>
              <w:adjustRightInd w:val="0"/>
              <w:spacing w:before="240" w:after="180"/>
              <w:contextualSpacing/>
              <w:textAlignment w:val="baseline"/>
              <w:outlineLvl w:val="0"/>
              <w:rPr>
                <w:rFonts w:ascii="Arial" w:hAnsi="Arial" w:cs="Arial"/>
                <w:b/>
                <w:sz w:val="22"/>
                <w:szCs w:val="22"/>
              </w:rPr>
            </w:pPr>
            <w:r w:rsidRPr="0045346B">
              <w:rPr>
                <w:rFonts w:ascii="Arial" w:hAnsi="Arial" w:cs="Arial"/>
                <w:b/>
                <w:sz w:val="22"/>
                <w:szCs w:val="22"/>
              </w:rPr>
              <w:t>Actions</w:t>
            </w:r>
          </w:p>
          <w:p w14:paraId="5883013B" w14:textId="77777777" w:rsidR="000F2D27" w:rsidRPr="00B46651" w:rsidRDefault="000F2D27" w:rsidP="000F2D27">
            <w:pPr>
              <w:autoSpaceDN w:val="0"/>
              <w:adjustRightInd w:val="0"/>
              <w:spacing w:after="120"/>
              <w:ind w:left="1985" w:hanging="1985"/>
              <w:rPr>
                <w:b/>
              </w:rPr>
            </w:pPr>
            <w:r w:rsidRPr="00B46651">
              <w:rPr>
                <w:b/>
              </w:rPr>
              <w:t xml:space="preserve">To </w:t>
            </w:r>
            <w:r w:rsidRPr="00B46651">
              <w:rPr>
                <w:b/>
                <w:lang w:eastAsia="zh-CN"/>
              </w:rPr>
              <w:t>RAN</w:t>
            </w:r>
            <w:r>
              <w:rPr>
                <w:rFonts w:hint="eastAsia"/>
                <w:b/>
                <w:lang w:eastAsia="zh-CN"/>
              </w:rPr>
              <w:t>4</w:t>
            </w:r>
          </w:p>
          <w:p w14:paraId="3EB24108" w14:textId="77777777" w:rsidR="006E54CE" w:rsidRDefault="000F2D27" w:rsidP="00C85F0C">
            <w:pPr>
              <w:autoSpaceDN w:val="0"/>
              <w:adjustRightInd w:val="0"/>
              <w:spacing w:after="120"/>
              <w:ind w:left="993" w:hanging="993"/>
              <w:rPr>
                <w:lang w:eastAsia="zh-CN"/>
              </w:rPr>
            </w:pPr>
            <w:r w:rsidRPr="00B46651">
              <w:rPr>
                <w:b/>
              </w:rPr>
              <w:t xml:space="preserve">ACTION: </w:t>
            </w:r>
            <w:r w:rsidRPr="00B46651">
              <w:rPr>
                <w:b/>
                <w:color w:val="0070C0"/>
              </w:rPr>
              <w:tab/>
            </w:r>
            <w:r w:rsidRPr="00B46651">
              <w:rPr>
                <w:lang w:eastAsia="zh-CN"/>
              </w:rPr>
              <w:t xml:space="preserve">RAN1 respectfully </w:t>
            </w:r>
            <w:r w:rsidRPr="00B46651">
              <w:rPr>
                <w:rFonts w:hint="eastAsia"/>
                <w:lang w:eastAsia="zh-CN"/>
              </w:rPr>
              <w:t xml:space="preserve">asks </w:t>
            </w:r>
            <w:r w:rsidRPr="00B46651">
              <w:rPr>
                <w:lang w:eastAsia="zh-CN"/>
              </w:rPr>
              <w:t>RAN</w:t>
            </w:r>
            <w:r>
              <w:rPr>
                <w:rFonts w:hint="eastAsia"/>
                <w:lang w:eastAsia="zh-CN"/>
              </w:rPr>
              <w:t>4</w:t>
            </w:r>
            <w:r w:rsidRPr="00B46651">
              <w:rPr>
                <w:lang w:eastAsia="zh-CN"/>
              </w:rPr>
              <w:t xml:space="preserve"> to take the </w:t>
            </w:r>
            <w:r>
              <w:rPr>
                <w:lang w:eastAsia="zh-CN"/>
              </w:rPr>
              <w:t xml:space="preserve">above </w:t>
            </w:r>
            <w:r>
              <w:rPr>
                <w:rFonts w:hint="eastAsia"/>
                <w:lang w:eastAsia="zh-CN"/>
              </w:rPr>
              <w:t>information</w:t>
            </w:r>
            <w:r>
              <w:rPr>
                <w:lang w:eastAsia="zh-CN"/>
              </w:rPr>
              <w:t xml:space="preserve"> </w:t>
            </w:r>
            <w:r w:rsidRPr="00B46651">
              <w:rPr>
                <w:lang w:eastAsia="zh-CN"/>
              </w:rPr>
              <w:t>into consideration</w:t>
            </w:r>
            <w:r>
              <w:rPr>
                <w:rFonts w:hint="eastAsia"/>
                <w:lang w:eastAsia="zh-CN"/>
              </w:rPr>
              <w:t xml:space="preserve"> and provide feedback on the above questions</w:t>
            </w:r>
            <w:r>
              <w:rPr>
                <w:lang w:eastAsia="zh-CN"/>
              </w:rPr>
              <w:t>.</w:t>
            </w:r>
          </w:p>
          <w:p w14:paraId="457D8F5B" w14:textId="2507FE44" w:rsidR="00C85F0C" w:rsidRDefault="00C85F0C" w:rsidP="00C85F0C">
            <w:pPr>
              <w:autoSpaceDN w:val="0"/>
              <w:adjustRightInd w:val="0"/>
              <w:spacing w:after="120"/>
              <w:ind w:left="993" w:hanging="993"/>
            </w:pPr>
          </w:p>
        </w:tc>
      </w:tr>
    </w:tbl>
    <w:p w14:paraId="6843EEA0" w14:textId="576E9E8F" w:rsidR="006A4F7E" w:rsidRDefault="006A4F7E" w:rsidP="004852EA">
      <w:pPr>
        <w:spacing w:before="120" w:after="0"/>
        <w:jc w:val="both"/>
      </w:pPr>
      <w:r w:rsidRPr="00AC65D7">
        <w:t xml:space="preserve">In this contribution, we provide </w:t>
      </w:r>
      <w:r>
        <w:t>our views</w:t>
      </w:r>
      <w:bookmarkStart w:id="6" w:name="_Hlk181788025"/>
      <w:r>
        <w:t xml:space="preserve"> on </w:t>
      </w:r>
      <w:r w:rsidR="004E3B26" w:rsidRPr="004E3B26">
        <w:t>measurement quantities for IoT NTN</w:t>
      </w:r>
      <w:r w:rsidRPr="00AC65D7">
        <w:t>.</w:t>
      </w:r>
    </w:p>
    <w:p w14:paraId="6AAB196D" w14:textId="77777777" w:rsidR="00A66446" w:rsidRPr="004E3B26" w:rsidRDefault="00A66446" w:rsidP="004852EA">
      <w:pPr>
        <w:spacing w:before="120" w:after="0"/>
        <w:jc w:val="both"/>
      </w:pPr>
    </w:p>
    <w:bookmarkEnd w:id="6"/>
    <w:p w14:paraId="11265C1A" w14:textId="77777777" w:rsidR="006A4F7E" w:rsidRDefault="006A4F7E" w:rsidP="006A4F7E">
      <w:pPr>
        <w:pStyle w:val="Heading1"/>
        <w:numPr>
          <w:ilvl w:val="0"/>
          <w:numId w:val="23"/>
        </w:numPr>
        <w:tabs>
          <w:tab w:val="num" w:pos="432"/>
        </w:tabs>
        <w:spacing w:before="360" w:after="0"/>
        <w:ind w:left="357" w:hanging="357"/>
      </w:pPr>
      <w:r>
        <w:lastRenderedPageBreak/>
        <w:t>Discussion</w:t>
      </w:r>
    </w:p>
    <w:p w14:paraId="478F18FF" w14:textId="5363C2B7" w:rsidR="004064E4" w:rsidRPr="00DF17F9" w:rsidRDefault="004064E4" w:rsidP="004064E4">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 xml:space="preserve">2.1 </w:t>
      </w:r>
      <w:r>
        <w:rPr>
          <w:rFonts w:eastAsia="MS Mincho" w:cs="Times New Roman"/>
          <w:sz w:val="22"/>
          <w:szCs w:val="15"/>
          <w:lang w:eastAsia="en-US"/>
        </w:rPr>
        <w:t>Background</w:t>
      </w:r>
    </w:p>
    <w:p w14:paraId="1E366118" w14:textId="7C90CF32" w:rsidR="004064E4" w:rsidRDefault="004064E4" w:rsidP="00A66446">
      <w:pPr>
        <w:spacing w:before="240"/>
      </w:pPr>
      <w:r>
        <w:t xml:space="preserve">During RAN1 discussions, </w:t>
      </w:r>
      <w:r w:rsidRPr="004B4DAF">
        <w:t xml:space="preserve">it was </w:t>
      </w:r>
      <w:r>
        <w:t>found</w:t>
      </w:r>
      <w:r w:rsidRPr="004B4DAF">
        <w:t xml:space="preserve"> out that the supported E-UTRN measurements for IoT NTN </w:t>
      </w:r>
      <w:r>
        <w:t>were</w:t>
      </w:r>
      <w:r w:rsidRPr="004B4DAF">
        <w:t xml:space="preserve"> unclear.</w:t>
      </w:r>
      <w:r>
        <w:t xml:space="preserve"> It is not clear whether the E-UTRN measurements defined in TS 36.214 is applicable to IoT NTN or not. Furthermore, reference point for the measurement is also unclear if it is applicable. </w:t>
      </w:r>
    </w:p>
    <w:p w14:paraId="19D6267C" w14:textId="48AD5AB4" w:rsidR="004064E4" w:rsidRPr="004064E4" w:rsidRDefault="004064E4" w:rsidP="00A66446">
      <w:pPr>
        <w:spacing w:before="240"/>
        <w:rPr>
          <w:lang w:val="en-GB"/>
        </w:rPr>
      </w:pPr>
      <w:r>
        <w:rPr>
          <w:rFonts w:hint="eastAsia"/>
        </w:rPr>
        <w:t>R</w:t>
      </w:r>
      <w:r>
        <w:t>AN1 identified the following E-UTRN measurements</w:t>
      </w:r>
      <w:r w:rsidR="00A65369">
        <w:t xml:space="preserve"> may be applicable </w:t>
      </w:r>
      <w:r w:rsidR="00A65369" w:rsidRPr="00A65369">
        <w:t>for NB-IoT-based NTN and/or eMTC-based NTN</w:t>
      </w:r>
      <w:r w:rsidR="00A65369">
        <w:t xml:space="preserve"> and asks RAN4 for confirmation.</w:t>
      </w:r>
    </w:p>
    <w:p w14:paraId="165AD4B2" w14:textId="77777777" w:rsidR="004B42AD" w:rsidRDefault="004B42AD" w:rsidP="004B42AD">
      <w:pPr>
        <w:pStyle w:val="BodyText"/>
      </w:pPr>
      <w:r w:rsidRPr="004B4DAF">
        <w:t>After reviewing the historical discussions on E-UTRAN measurement in LTE</w:t>
      </w:r>
      <w:r>
        <w:rPr>
          <w:rFonts w:hint="eastAsia"/>
        </w:rPr>
        <w:t xml:space="preserve"> TN</w:t>
      </w:r>
      <w:r w:rsidRPr="004B4DAF">
        <w:t xml:space="preserve">, the </w:t>
      </w:r>
      <w:r>
        <w:rPr>
          <w:rFonts w:hint="eastAsia"/>
        </w:rPr>
        <w:t>purposes</w:t>
      </w:r>
      <w:r w:rsidRPr="004B4DAF">
        <w:t xml:space="preserve"> of these measurements and the corresponding </w:t>
      </w:r>
      <w:r>
        <w:rPr>
          <w:rFonts w:hint="eastAsia"/>
        </w:rPr>
        <w:t>spec</w:t>
      </w:r>
      <w:r w:rsidRPr="004B4DAF">
        <w:t xml:space="preserve"> version</w:t>
      </w:r>
      <w:r>
        <w:t>s</w:t>
      </w:r>
      <w:r w:rsidRPr="004B4DAF">
        <w:t xml:space="preserve"> introduced for </w:t>
      </w:r>
      <w:r>
        <w:rPr>
          <w:rFonts w:hint="eastAsia"/>
        </w:rPr>
        <w:t xml:space="preserve">LTE TN </w:t>
      </w:r>
      <w:r w:rsidRPr="004B4DAF">
        <w:t>were</w:t>
      </w:r>
      <w:r>
        <w:rPr>
          <w:rFonts w:hint="eastAsia"/>
        </w:rPr>
        <w:t xml:space="preserve"> summarized in </w:t>
      </w:r>
      <w:r w:rsidRPr="00FF68E0">
        <w:rPr>
          <w:b/>
          <w:bCs/>
        </w:rPr>
        <w:fldChar w:fldCharType="begin"/>
      </w:r>
      <w:r w:rsidRPr="00FF68E0">
        <w:rPr>
          <w:b/>
          <w:bCs/>
        </w:rPr>
        <w:instrText xml:space="preserve"> </w:instrText>
      </w:r>
      <w:r w:rsidRPr="00FF68E0">
        <w:rPr>
          <w:rFonts w:hint="eastAsia"/>
          <w:b/>
          <w:bCs/>
        </w:rPr>
        <w:instrText>REF _Ref188366804 \h</w:instrText>
      </w:r>
      <w:r w:rsidRPr="00FF68E0">
        <w:rPr>
          <w:b/>
          <w:bCs/>
        </w:rPr>
        <w:instrText xml:space="preserve"> </w:instrText>
      </w:r>
      <w:r>
        <w:rPr>
          <w:b/>
          <w:bCs/>
        </w:rPr>
        <w:instrText xml:space="preserve"> \* MERGEFORMAT </w:instrText>
      </w:r>
      <w:r w:rsidRPr="00FF68E0">
        <w:rPr>
          <w:b/>
          <w:bCs/>
        </w:rPr>
      </w:r>
      <w:r w:rsidRPr="00FF68E0">
        <w:rPr>
          <w:b/>
          <w:bCs/>
        </w:rPr>
        <w:fldChar w:fldCharType="separate"/>
      </w:r>
      <w:r w:rsidRPr="000A18C9">
        <w:rPr>
          <w:b/>
          <w:bCs/>
        </w:rPr>
        <w:t xml:space="preserve">Table </w:t>
      </w:r>
      <w:r w:rsidRPr="000A18C9">
        <w:rPr>
          <w:b/>
          <w:bCs/>
          <w:noProof/>
        </w:rPr>
        <w:t>1</w:t>
      </w:r>
      <w:r w:rsidRPr="00FF68E0">
        <w:rPr>
          <w:b/>
          <w:bCs/>
        </w:rPr>
        <w:fldChar w:fldCharType="end"/>
      </w:r>
      <w:r>
        <w:rPr>
          <w:rFonts w:hint="eastAsia"/>
        </w:rPr>
        <w:t>.</w:t>
      </w:r>
    </w:p>
    <w:p w14:paraId="359E6DCE" w14:textId="77777777" w:rsidR="004B42AD" w:rsidRPr="00C85F0C" w:rsidRDefault="004B42AD" w:rsidP="004B42AD">
      <w:pPr>
        <w:pStyle w:val="Caption"/>
        <w:jc w:val="center"/>
        <w:rPr>
          <w:i w:val="0"/>
          <w:iCs w:val="0"/>
          <w:sz w:val="20"/>
          <w:szCs w:val="20"/>
        </w:rPr>
      </w:pPr>
      <w:bookmarkStart w:id="7" w:name="_Ref188366804"/>
      <w:r w:rsidRPr="00C85F0C">
        <w:rPr>
          <w:i w:val="0"/>
          <w:iCs w:val="0"/>
          <w:sz w:val="20"/>
          <w:szCs w:val="20"/>
        </w:rPr>
        <w:t xml:space="preserve">Table </w:t>
      </w:r>
      <w:r w:rsidRPr="00C85F0C">
        <w:rPr>
          <w:i w:val="0"/>
          <w:iCs w:val="0"/>
          <w:sz w:val="20"/>
          <w:szCs w:val="20"/>
        </w:rPr>
        <w:fldChar w:fldCharType="begin"/>
      </w:r>
      <w:r w:rsidRPr="00C85F0C">
        <w:rPr>
          <w:i w:val="0"/>
          <w:iCs w:val="0"/>
          <w:sz w:val="20"/>
          <w:szCs w:val="20"/>
        </w:rPr>
        <w:instrText xml:space="preserve"> SEQ Table \* ARABIC </w:instrText>
      </w:r>
      <w:r w:rsidRPr="00C85F0C">
        <w:rPr>
          <w:i w:val="0"/>
          <w:iCs w:val="0"/>
          <w:sz w:val="20"/>
          <w:szCs w:val="20"/>
        </w:rPr>
        <w:fldChar w:fldCharType="separate"/>
      </w:r>
      <w:r w:rsidRPr="00C85F0C">
        <w:rPr>
          <w:i w:val="0"/>
          <w:iCs w:val="0"/>
          <w:noProof/>
          <w:sz w:val="20"/>
          <w:szCs w:val="20"/>
        </w:rPr>
        <w:t>1</w:t>
      </w:r>
      <w:r w:rsidRPr="00C85F0C">
        <w:rPr>
          <w:i w:val="0"/>
          <w:iCs w:val="0"/>
          <w:noProof/>
          <w:sz w:val="20"/>
          <w:szCs w:val="20"/>
        </w:rPr>
        <w:fldChar w:fldCharType="end"/>
      </w:r>
      <w:bookmarkEnd w:id="7"/>
      <w:r w:rsidRPr="00C85F0C">
        <w:rPr>
          <w:rFonts w:eastAsiaTheme="minorEastAsia" w:hint="eastAsia"/>
          <w:i w:val="0"/>
          <w:iCs w:val="0"/>
          <w:sz w:val="20"/>
          <w:szCs w:val="20"/>
        </w:rPr>
        <w:t xml:space="preserve">. </w:t>
      </w:r>
      <w:r w:rsidRPr="00C85F0C">
        <w:rPr>
          <w:i w:val="0"/>
          <w:iCs w:val="0"/>
          <w:sz w:val="20"/>
          <w:szCs w:val="20"/>
        </w:rPr>
        <w:t>Purposes of</w:t>
      </w:r>
      <w:r w:rsidRPr="00C85F0C">
        <w:rPr>
          <w:rFonts w:hint="eastAsia"/>
          <w:i w:val="0"/>
          <w:iCs w:val="0"/>
          <w:sz w:val="20"/>
          <w:szCs w:val="20"/>
        </w:rPr>
        <w:t xml:space="preserve"> </w:t>
      </w:r>
      <w:r w:rsidRPr="00C85F0C">
        <w:rPr>
          <w:i w:val="0"/>
          <w:iCs w:val="0"/>
          <w:sz w:val="20"/>
          <w:szCs w:val="20"/>
        </w:rPr>
        <w:t>E-UTRAN measurement</w:t>
      </w:r>
      <w:r w:rsidRPr="00C85F0C">
        <w:rPr>
          <w:rFonts w:hint="eastAsia"/>
          <w:i w:val="0"/>
          <w:iCs w:val="0"/>
          <w:sz w:val="20"/>
          <w:szCs w:val="20"/>
        </w:rPr>
        <w:t xml:space="preserve"> for TN</w:t>
      </w:r>
    </w:p>
    <w:tbl>
      <w:tblPr>
        <w:tblStyle w:val="TableGrid"/>
        <w:tblW w:w="0" w:type="auto"/>
        <w:jc w:val="center"/>
        <w:tblInd w:w="0" w:type="dxa"/>
        <w:tblLook w:val="04A0" w:firstRow="1" w:lastRow="0" w:firstColumn="1" w:lastColumn="0" w:noHBand="0" w:noVBand="1"/>
      </w:tblPr>
      <w:tblGrid>
        <w:gridCol w:w="3006"/>
        <w:gridCol w:w="1384"/>
        <w:gridCol w:w="4252"/>
      </w:tblGrid>
      <w:tr w:rsidR="004B42AD" w14:paraId="6E7B12B0" w14:textId="77777777" w:rsidTr="00E930C2">
        <w:trPr>
          <w:jc w:val="center"/>
        </w:trPr>
        <w:tc>
          <w:tcPr>
            <w:tcW w:w="3006" w:type="dxa"/>
            <w:vAlign w:val="center"/>
          </w:tcPr>
          <w:p w14:paraId="19E75A12" w14:textId="77777777" w:rsidR="004B42AD" w:rsidRDefault="004B42AD" w:rsidP="00E930C2">
            <w:pPr>
              <w:pStyle w:val="BodyText"/>
              <w:spacing w:after="0"/>
              <w:rPr>
                <w:lang w:val="fr-FR" w:eastAsia="zh-CN"/>
              </w:rPr>
            </w:pPr>
            <w:r>
              <w:rPr>
                <w:rFonts w:hint="eastAsia"/>
                <w:lang w:val="fr-FR" w:eastAsia="zh-CN"/>
              </w:rPr>
              <w:t>M</w:t>
            </w:r>
            <w:r>
              <w:rPr>
                <w:lang w:val="fr-FR" w:eastAsia="zh-CN"/>
              </w:rPr>
              <w:t xml:space="preserve">easurement </w:t>
            </w:r>
            <w:r w:rsidRPr="00FF68E0">
              <w:rPr>
                <w:lang w:val="fr-FR" w:eastAsia="zh-CN"/>
              </w:rPr>
              <w:t>quantitie</w:t>
            </w:r>
            <w:r>
              <w:rPr>
                <w:lang w:val="fr-FR" w:eastAsia="zh-CN"/>
              </w:rPr>
              <w:t>s</w:t>
            </w:r>
          </w:p>
        </w:tc>
        <w:tc>
          <w:tcPr>
            <w:tcW w:w="1384" w:type="dxa"/>
            <w:vAlign w:val="center"/>
          </w:tcPr>
          <w:p w14:paraId="5B771D09" w14:textId="77777777" w:rsidR="004B42AD" w:rsidRDefault="004B42AD" w:rsidP="00E930C2">
            <w:pPr>
              <w:pStyle w:val="BodyText"/>
              <w:spacing w:after="0"/>
              <w:rPr>
                <w:lang w:val="fr-FR" w:eastAsia="zh-CN"/>
              </w:rPr>
            </w:pPr>
            <w:r w:rsidRPr="002E162B">
              <w:rPr>
                <w:rFonts w:eastAsiaTheme="minorEastAsia" w:hint="eastAsia"/>
                <w:bCs/>
                <w:lang w:eastAsia="zh-CN"/>
              </w:rPr>
              <w:t>1</w:t>
            </w:r>
            <w:r w:rsidRPr="002E162B">
              <w:rPr>
                <w:rFonts w:eastAsiaTheme="minorEastAsia" w:hint="eastAsia"/>
                <w:bCs/>
                <w:vertAlign w:val="superscript"/>
                <w:lang w:eastAsia="zh-CN"/>
              </w:rPr>
              <w:t>st</w:t>
            </w:r>
            <w:r w:rsidRPr="002E162B">
              <w:rPr>
                <w:rFonts w:eastAsiaTheme="minorEastAsia" w:hint="eastAsia"/>
                <w:bCs/>
                <w:lang w:eastAsia="zh-CN"/>
              </w:rPr>
              <w:t xml:space="preserve"> Rel</w:t>
            </w:r>
          </w:p>
        </w:tc>
        <w:tc>
          <w:tcPr>
            <w:tcW w:w="4252" w:type="dxa"/>
            <w:vAlign w:val="center"/>
          </w:tcPr>
          <w:p w14:paraId="03A1BA77" w14:textId="77777777" w:rsidR="004B42AD" w:rsidRDefault="004B42AD" w:rsidP="00E930C2">
            <w:pPr>
              <w:pStyle w:val="BodyText"/>
              <w:spacing w:after="0"/>
              <w:rPr>
                <w:lang w:val="fr-FR" w:eastAsia="zh-CN"/>
              </w:rPr>
            </w:pPr>
            <w:r>
              <w:rPr>
                <w:rFonts w:eastAsiaTheme="minorEastAsia"/>
                <w:bCs/>
                <w:lang w:eastAsia="zh-CN"/>
              </w:rPr>
              <w:t>P</w:t>
            </w:r>
            <w:r>
              <w:rPr>
                <w:rFonts w:eastAsiaTheme="minorEastAsia" w:hint="eastAsia"/>
                <w:bCs/>
                <w:lang w:eastAsia="zh-CN"/>
              </w:rPr>
              <w:t>urposes</w:t>
            </w:r>
          </w:p>
        </w:tc>
      </w:tr>
      <w:tr w:rsidR="004B42AD" w14:paraId="2CC06BE1" w14:textId="77777777" w:rsidTr="00E930C2">
        <w:trPr>
          <w:jc w:val="center"/>
        </w:trPr>
        <w:tc>
          <w:tcPr>
            <w:tcW w:w="3006" w:type="dxa"/>
            <w:vAlign w:val="center"/>
          </w:tcPr>
          <w:p w14:paraId="0288D145" w14:textId="77777777" w:rsidR="004B42AD" w:rsidRDefault="004B42AD" w:rsidP="00E930C2">
            <w:pPr>
              <w:pStyle w:val="BodyText"/>
              <w:spacing w:after="0"/>
              <w:rPr>
                <w:lang w:val="fr-FR" w:eastAsia="zh-CN"/>
              </w:rPr>
            </w:pPr>
            <w:r w:rsidRPr="004B4DAF">
              <w:t>DL RS TX power</w:t>
            </w:r>
          </w:p>
        </w:tc>
        <w:tc>
          <w:tcPr>
            <w:tcW w:w="1384" w:type="dxa"/>
            <w:vAlign w:val="center"/>
          </w:tcPr>
          <w:p w14:paraId="55D0E3C3" w14:textId="77777777" w:rsidR="004B42AD" w:rsidRDefault="004B42AD" w:rsidP="00E930C2">
            <w:pPr>
              <w:pStyle w:val="BodyText"/>
              <w:spacing w:after="0"/>
              <w:rPr>
                <w:lang w:val="fr-FR" w:eastAsia="zh-CN"/>
              </w:rPr>
            </w:pPr>
            <w:r w:rsidRPr="002E162B">
              <w:rPr>
                <w:rFonts w:eastAsiaTheme="minorEastAsia" w:hint="eastAsia"/>
                <w:bCs/>
                <w:lang w:eastAsia="zh-CN"/>
              </w:rPr>
              <w:t>R8</w:t>
            </w:r>
          </w:p>
        </w:tc>
        <w:tc>
          <w:tcPr>
            <w:tcW w:w="4252" w:type="dxa"/>
            <w:vAlign w:val="center"/>
          </w:tcPr>
          <w:p w14:paraId="49BE8350" w14:textId="77777777" w:rsidR="004B42AD" w:rsidRDefault="004B42AD" w:rsidP="00E930C2">
            <w:pPr>
              <w:pStyle w:val="BodyText"/>
              <w:spacing w:after="0"/>
              <w:rPr>
                <w:lang w:val="fr-FR" w:eastAsia="zh-CN"/>
              </w:rPr>
            </w:pPr>
            <w:r>
              <w:rPr>
                <w:rFonts w:eastAsiaTheme="minorEastAsia"/>
                <w:bCs/>
                <w:lang w:eastAsia="zh-CN"/>
              </w:rPr>
              <w:t>M</w:t>
            </w:r>
            <w:r>
              <w:rPr>
                <w:rFonts w:eastAsiaTheme="minorEastAsia" w:hint="eastAsia"/>
                <w:bCs/>
                <w:lang w:eastAsia="zh-CN"/>
              </w:rPr>
              <w:t>obility and UL power control</w:t>
            </w:r>
          </w:p>
        </w:tc>
      </w:tr>
      <w:tr w:rsidR="004B42AD" w14:paraId="3B150224" w14:textId="77777777" w:rsidTr="00E930C2">
        <w:trPr>
          <w:jc w:val="center"/>
        </w:trPr>
        <w:tc>
          <w:tcPr>
            <w:tcW w:w="3006" w:type="dxa"/>
            <w:vAlign w:val="center"/>
          </w:tcPr>
          <w:p w14:paraId="6CF76C14" w14:textId="77777777" w:rsidR="004B42AD" w:rsidRDefault="004B42AD" w:rsidP="00E930C2">
            <w:pPr>
              <w:pStyle w:val="BodyText"/>
              <w:spacing w:after="0"/>
              <w:rPr>
                <w:lang w:val="fr-FR" w:eastAsia="zh-CN"/>
              </w:rPr>
            </w:pPr>
            <w:r w:rsidRPr="004B4DAF">
              <w:t>Received Interference Power</w:t>
            </w:r>
          </w:p>
        </w:tc>
        <w:tc>
          <w:tcPr>
            <w:tcW w:w="1384" w:type="dxa"/>
            <w:vAlign w:val="center"/>
          </w:tcPr>
          <w:p w14:paraId="6AFA3732" w14:textId="77777777" w:rsidR="004B42AD" w:rsidRDefault="004B42AD" w:rsidP="00E930C2">
            <w:pPr>
              <w:pStyle w:val="BodyText"/>
              <w:spacing w:after="0"/>
              <w:rPr>
                <w:lang w:val="fr-FR" w:eastAsia="zh-CN"/>
              </w:rPr>
            </w:pPr>
            <w:r w:rsidRPr="002E162B">
              <w:rPr>
                <w:rFonts w:eastAsiaTheme="minorEastAsia" w:hint="eastAsia"/>
                <w:bCs/>
                <w:lang w:eastAsia="zh-CN"/>
              </w:rPr>
              <w:t>R8</w:t>
            </w:r>
          </w:p>
        </w:tc>
        <w:tc>
          <w:tcPr>
            <w:tcW w:w="4252" w:type="dxa"/>
            <w:vAlign w:val="center"/>
          </w:tcPr>
          <w:p w14:paraId="1C2463CA" w14:textId="4FB4F23F" w:rsidR="004B42AD" w:rsidRDefault="00156C40" w:rsidP="00E930C2">
            <w:pPr>
              <w:pStyle w:val="BodyText"/>
              <w:spacing w:after="0"/>
              <w:rPr>
                <w:lang w:val="fr-FR" w:eastAsia="zh-CN"/>
              </w:rPr>
            </w:pPr>
            <w:r>
              <w:rPr>
                <w:rFonts w:eastAsiaTheme="minorEastAsia"/>
                <w:bCs/>
                <w:lang w:eastAsia="zh-CN"/>
              </w:rPr>
              <w:t>R</w:t>
            </w:r>
            <w:r>
              <w:rPr>
                <w:rFonts w:eastAsiaTheme="minorEastAsia" w:hint="eastAsia"/>
                <w:bCs/>
                <w:lang w:eastAsia="zh-CN"/>
              </w:rPr>
              <w:t>elated to generation of</w:t>
            </w:r>
            <w:r w:rsidR="004B42AD">
              <w:rPr>
                <w:rFonts w:eastAsiaTheme="minorEastAsia" w:hint="eastAsia"/>
                <w:bCs/>
                <w:lang w:eastAsia="zh-CN"/>
              </w:rPr>
              <w:t xml:space="preserve"> </w:t>
            </w:r>
            <w:r w:rsidR="004B42AD" w:rsidRPr="002E162B">
              <w:rPr>
                <w:rFonts w:eastAsiaTheme="minorEastAsia"/>
                <w:bCs/>
                <w:lang w:eastAsia="zh-CN"/>
              </w:rPr>
              <w:t>Overload Indicator</w:t>
            </w:r>
          </w:p>
        </w:tc>
      </w:tr>
      <w:tr w:rsidR="004B42AD" w14:paraId="23BAEB58" w14:textId="77777777" w:rsidTr="00E930C2">
        <w:trPr>
          <w:jc w:val="center"/>
        </w:trPr>
        <w:tc>
          <w:tcPr>
            <w:tcW w:w="3006" w:type="dxa"/>
            <w:vAlign w:val="center"/>
          </w:tcPr>
          <w:p w14:paraId="2FFFFD0A" w14:textId="77777777" w:rsidR="004B42AD" w:rsidRDefault="004B42AD" w:rsidP="00E930C2">
            <w:pPr>
              <w:pStyle w:val="BodyText"/>
              <w:spacing w:after="0"/>
              <w:rPr>
                <w:lang w:val="fr-FR" w:eastAsia="zh-CN"/>
              </w:rPr>
            </w:pPr>
            <w:r w:rsidRPr="004B4DAF">
              <w:t>Thermal noise power</w:t>
            </w:r>
          </w:p>
        </w:tc>
        <w:tc>
          <w:tcPr>
            <w:tcW w:w="1384" w:type="dxa"/>
            <w:vAlign w:val="center"/>
          </w:tcPr>
          <w:p w14:paraId="0A9B39EF" w14:textId="77777777" w:rsidR="004B42AD" w:rsidRDefault="004B42AD" w:rsidP="00E930C2">
            <w:pPr>
              <w:pStyle w:val="BodyText"/>
              <w:spacing w:after="0"/>
              <w:rPr>
                <w:lang w:val="fr-FR" w:eastAsia="zh-CN"/>
              </w:rPr>
            </w:pPr>
            <w:r w:rsidRPr="002E162B">
              <w:rPr>
                <w:rFonts w:eastAsiaTheme="minorEastAsia" w:hint="eastAsia"/>
                <w:bCs/>
                <w:lang w:eastAsia="zh-CN"/>
              </w:rPr>
              <w:t>R8</w:t>
            </w:r>
          </w:p>
        </w:tc>
        <w:tc>
          <w:tcPr>
            <w:tcW w:w="4252" w:type="dxa"/>
            <w:vAlign w:val="center"/>
          </w:tcPr>
          <w:p w14:paraId="000A3C60" w14:textId="5C4701B9" w:rsidR="004B42AD" w:rsidRDefault="00156C40" w:rsidP="00E930C2">
            <w:pPr>
              <w:pStyle w:val="BodyText"/>
              <w:spacing w:after="0"/>
              <w:rPr>
                <w:lang w:val="fr-FR" w:eastAsia="zh-CN"/>
              </w:rPr>
            </w:pPr>
            <w:r>
              <w:rPr>
                <w:rFonts w:eastAsiaTheme="minorEastAsia"/>
                <w:bCs/>
                <w:lang w:eastAsia="zh-CN"/>
              </w:rPr>
              <w:t>R</w:t>
            </w:r>
            <w:r>
              <w:rPr>
                <w:rFonts w:eastAsiaTheme="minorEastAsia" w:hint="eastAsia"/>
                <w:bCs/>
                <w:lang w:eastAsia="zh-CN"/>
              </w:rPr>
              <w:t xml:space="preserve">elated to </w:t>
            </w:r>
            <w:r>
              <w:rPr>
                <w:rFonts w:eastAsiaTheme="minorEastAsia"/>
                <w:bCs/>
                <w:lang w:eastAsia="zh-CN"/>
              </w:rPr>
              <w:t>t</w:t>
            </w:r>
            <w:r w:rsidR="004B42AD" w:rsidRPr="002E162B">
              <w:rPr>
                <w:rFonts w:eastAsiaTheme="minorEastAsia"/>
                <w:bCs/>
                <w:lang w:eastAsia="zh-CN"/>
              </w:rPr>
              <w:t>riggering of the interference overload indication</w:t>
            </w:r>
          </w:p>
        </w:tc>
      </w:tr>
    </w:tbl>
    <w:p w14:paraId="06D0034E" w14:textId="77777777" w:rsidR="004B42AD" w:rsidRPr="00470BF3" w:rsidRDefault="004B42AD" w:rsidP="004B42AD"/>
    <w:p w14:paraId="37DF0AC8" w14:textId="77777777" w:rsidR="004B42AD" w:rsidRPr="00FF68E0" w:rsidRDefault="004B42AD" w:rsidP="004B42AD">
      <w:pPr>
        <w:pStyle w:val="BodyText"/>
        <w:rPr>
          <w:b/>
          <w:bCs/>
          <w:u w:val="single"/>
          <w:lang w:val="fr-FR"/>
        </w:rPr>
      </w:pPr>
      <w:r w:rsidRPr="00FF68E0">
        <w:rPr>
          <w:b/>
          <w:bCs/>
          <w:u w:val="single"/>
          <w:lang w:val="fr-FR"/>
        </w:rPr>
        <w:t>DL RS Power:</w:t>
      </w:r>
      <w:r>
        <w:rPr>
          <w:rFonts w:hint="eastAsia"/>
          <w:b/>
          <w:bCs/>
          <w:u w:val="single"/>
          <w:lang w:val="fr-FR"/>
        </w:rPr>
        <w:t xml:space="preserve"> for mobility and UL power control</w:t>
      </w:r>
    </w:p>
    <w:p w14:paraId="02AD6F8E" w14:textId="77777777" w:rsidR="004B42AD" w:rsidRPr="00FF68E0" w:rsidRDefault="004B42AD" w:rsidP="004B42AD">
      <w:pPr>
        <w:pStyle w:val="BodyText"/>
        <w:rPr>
          <w:lang w:val="fr-FR"/>
        </w:rPr>
      </w:pPr>
      <w:r w:rsidRPr="00FF68E0">
        <w:rPr>
          <w:lang w:val="fr-FR"/>
        </w:rPr>
        <w:t xml:space="preserve">DL TX power </w:t>
      </w:r>
      <w:r>
        <w:rPr>
          <w:rFonts w:hint="eastAsia"/>
          <w:lang w:val="fr-FR"/>
        </w:rPr>
        <w:t>was proposed</w:t>
      </w:r>
      <w:r w:rsidRPr="00FF68E0">
        <w:rPr>
          <w:lang w:val="fr-FR"/>
        </w:rPr>
        <w:t xml:space="preserve"> by</w:t>
      </w:r>
      <w:r w:rsidRPr="00FF68E0">
        <w:t xml:space="preserve"> </w:t>
      </w:r>
      <w:r w:rsidRPr="004B13BD">
        <w:t>R1-072977</w:t>
      </w:r>
      <w:r>
        <w:rPr>
          <w:rFonts w:ascii="宋体" w:hAnsi="宋体" w:cs="宋体" w:hint="eastAsia"/>
        </w:rPr>
        <w:t>/</w:t>
      </w:r>
      <w:r w:rsidRPr="00FF68E0">
        <w:rPr>
          <w:lang w:val="fr-FR"/>
        </w:rPr>
        <w:t>R1-073214</w:t>
      </w:r>
      <w:r>
        <w:rPr>
          <w:rFonts w:hint="eastAsia"/>
          <w:lang w:val="fr-FR"/>
        </w:rPr>
        <w:t xml:space="preserve"> in </w:t>
      </w:r>
      <w:r w:rsidRPr="00FF68E0">
        <w:rPr>
          <w:lang w:val="fr-FR"/>
        </w:rPr>
        <w:t>RAN1#49b</w:t>
      </w:r>
      <w:r w:rsidRPr="00FF68E0">
        <w:rPr>
          <w:rFonts w:eastAsiaTheme="minorEastAsia"/>
        </w:rPr>
        <w:t xml:space="preserve">. It </w:t>
      </w:r>
      <w:r w:rsidRPr="00FF68E0">
        <w:rPr>
          <w:lang w:val="fr-FR"/>
        </w:rPr>
        <w:t xml:space="preserve">is closely related to the RSRP measurement for mobility, as well as to </w:t>
      </w:r>
      <w:r>
        <w:rPr>
          <w:lang w:val="fr-FR"/>
        </w:rPr>
        <w:t xml:space="preserve">the </w:t>
      </w:r>
      <w:r w:rsidRPr="00FF68E0">
        <w:rPr>
          <w:lang w:val="fr-FR"/>
        </w:rPr>
        <w:t xml:space="preserve">uplink power control. eNodeB must </w:t>
      </w:r>
      <w:r>
        <w:rPr>
          <w:lang w:val="fr-FR"/>
        </w:rPr>
        <w:t>configure</w:t>
      </w:r>
      <w:r w:rsidRPr="00FF68E0">
        <w:rPr>
          <w:lang w:val="fr-FR"/>
        </w:rPr>
        <w:t xml:space="preserve"> the DL TX power to the UE</w:t>
      </w:r>
      <w:r>
        <w:rPr>
          <w:rFonts w:hint="eastAsia"/>
          <w:lang w:val="fr-FR"/>
        </w:rPr>
        <w:t xml:space="preserve"> so that the UE can derive the pathloss between eNB and UE based on RSRP</w:t>
      </w:r>
      <w:r w:rsidRPr="00FF68E0">
        <w:rPr>
          <w:lang w:val="fr-FR"/>
        </w:rPr>
        <w:t xml:space="preserve">. Since the transmit power of the DL reference signal is sent to the UE through a standardized interface, it meets the conditions for eNodeB-related measurements introduced in TS 36.214. </w:t>
      </w:r>
    </w:p>
    <w:p w14:paraId="529D4658" w14:textId="781FAA4B" w:rsidR="004B42AD" w:rsidRPr="000B49B6" w:rsidRDefault="004B42AD" w:rsidP="004B42AD">
      <w:pPr>
        <w:spacing w:before="120"/>
        <w:jc w:val="both"/>
        <w:rPr>
          <w:rFonts w:eastAsiaTheme="minorEastAsia"/>
          <w:b/>
          <w:bCs/>
          <w:u w:val="single"/>
        </w:rPr>
      </w:pPr>
      <w:r w:rsidRPr="00FF68E0">
        <w:rPr>
          <w:b/>
          <w:bCs/>
          <w:u w:val="single"/>
        </w:rPr>
        <w:t>Received Interference Power</w:t>
      </w:r>
      <w:r>
        <w:rPr>
          <w:rFonts w:eastAsiaTheme="minorEastAsia" w:hint="eastAsia"/>
          <w:b/>
          <w:bCs/>
          <w:u w:val="single"/>
        </w:rPr>
        <w:t xml:space="preserve">: </w:t>
      </w:r>
      <w:r w:rsidR="00263A74" w:rsidRPr="00263A74">
        <w:rPr>
          <w:rFonts w:eastAsiaTheme="minorEastAsia"/>
          <w:b/>
          <w:bCs/>
          <w:u w:val="single"/>
        </w:rPr>
        <w:t>Related to</w:t>
      </w:r>
      <w:r>
        <w:rPr>
          <w:rFonts w:eastAsiaTheme="minorEastAsia" w:hint="eastAsia"/>
          <w:b/>
          <w:bCs/>
          <w:u w:val="single"/>
        </w:rPr>
        <w:t xml:space="preserve"> Overload </w:t>
      </w:r>
      <w:r w:rsidR="00263A74">
        <w:rPr>
          <w:rFonts w:eastAsiaTheme="minorEastAsia"/>
          <w:b/>
          <w:bCs/>
          <w:u w:val="single"/>
        </w:rPr>
        <w:t>I</w:t>
      </w:r>
      <w:r>
        <w:rPr>
          <w:rFonts w:eastAsiaTheme="minorEastAsia" w:hint="eastAsia"/>
          <w:b/>
          <w:bCs/>
          <w:u w:val="single"/>
        </w:rPr>
        <w:t>ndication</w:t>
      </w:r>
      <w:r w:rsidR="00263A74">
        <w:rPr>
          <w:rFonts w:eastAsiaTheme="minorEastAsia"/>
          <w:b/>
          <w:bCs/>
          <w:u w:val="single"/>
        </w:rPr>
        <w:t xml:space="preserve"> generation</w:t>
      </w:r>
    </w:p>
    <w:p w14:paraId="76A07ACE" w14:textId="7179E2A5" w:rsidR="004B42AD" w:rsidRPr="00FF68E0" w:rsidRDefault="004B42AD" w:rsidP="004B42AD">
      <w:pPr>
        <w:spacing w:before="120"/>
        <w:jc w:val="both"/>
        <w:rPr>
          <w:rFonts w:eastAsiaTheme="minorEastAsia"/>
        </w:rPr>
      </w:pPr>
      <w:r w:rsidRPr="000B49B6">
        <w:rPr>
          <w:rFonts w:eastAsiaTheme="minorEastAsia"/>
        </w:rPr>
        <w:t>In addition to DL TX power, several other L1 eNB measurements, including their purposes (e.g., Load Balancing), receiving node</w:t>
      </w:r>
      <w:r>
        <w:rPr>
          <w:rFonts w:eastAsiaTheme="minorEastAsia"/>
        </w:rPr>
        <w:t>s</w:t>
      </w:r>
      <w:r w:rsidRPr="000B49B6">
        <w:rPr>
          <w:rFonts w:eastAsiaTheme="minorEastAsia"/>
        </w:rPr>
        <w:t>, and definitions, were discussed in R1-073787. RAN1 was subsequently tasked by RAN3, via LS R3-072444, to analyze the characteristics of the information needed to estimate the load on the radio interface</w:t>
      </w:r>
      <w:r>
        <w:rPr>
          <w:rFonts w:eastAsiaTheme="minorEastAsia" w:hint="eastAsia"/>
        </w:rPr>
        <w:t xml:space="preserve"> to </w:t>
      </w:r>
      <w:r w:rsidRPr="00CA3014">
        <w:rPr>
          <w:rFonts w:eastAsiaTheme="minorEastAsia"/>
        </w:rPr>
        <w:t>optimize handover/cell reselection parameters</w:t>
      </w:r>
      <w:r w:rsidRPr="000B49B6">
        <w:rPr>
          <w:rFonts w:eastAsiaTheme="minorEastAsia"/>
        </w:rPr>
        <w:t xml:space="preserve">. Ultimately, </w:t>
      </w:r>
      <w:r>
        <w:rPr>
          <w:rFonts w:eastAsiaTheme="minorEastAsia" w:hint="eastAsia"/>
        </w:rPr>
        <w:t xml:space="preserve">in RAN1#52 bis, </w:t>
      </w:r>
      <w:r w:rsidRPr="000B49B6">
        <w:rPr>
          <w:rFonts w:eastAsiaTheme="minorEastAsia"/>
        </w:rPr>
        <w:t xml:space="preserve">RAN1 agreed that Overload Indication should be generated based on a standardized eNodeB measurement of noise + </w:t>
      </w:r>
      <w:r w:rsidR="008353BA" w:rsidRPr="000B49B6">
        <w:rPr>
          <w:rFonts w:eastAsiaTheme="minorEastAsia"/>
        </w:rPr>
        <w:t>interference</w:t>
      </w:r>
      <w:r w:rsidR="008353BA">
        <w:rPr>
          <w:rFonts w:eastAsiaTheme="minorEastAsia"/>
        </w:rPr>
        <w:t xml:space="preserve"> (</w:t>
      </w:r>
      <w:r w:rsidRPr="005160AE">
        <w:rPr>
          <w:rFonts w:eastAsiaTheme="minorEastAsia" w:hint="eastAsia"/>
          <w:highlight w:val="yellow"/>
        </w:rPr>
        <w:t xml:space="preserve">yellow </w:t>
      </w:r>
      <w:r w:rsidRPr="005160AE">
        <w:rPr>
          <w:rFonts w:eastAsiaTheme="minorEastAsia"/>
          <w:highlight w:val="yellow"/>
        </w:rPr>
        <w:t>highlighted</w:t>
      </w:r>
      <w:r>
        <w:rPr>
          <w:rFonts w:eastAsiaTheme="minorEastAsia" w:hint="eastAsia"/>
        </w:rPr>
        <w:t xml:space="preserve"> below)</w:t>
      </w:r>
      <w:r w:rsidRPr="000B49B6">
        <w:rPr>
          <w:rFonts w:eastAsiaTheme="minorEastAsia"/>
        </w:rPr>
        <w:t>. As a result, the Received Interference Power, defined as the uplink received interference power including thermal noise, was introduced in 36.214 in RAN1#53.</w:t>
      </w:r>
    </w:p>
    <w:tbl>
      <w:tblPr>
        <w:tblStyle w:val="TableGrid"/>
        <w:tblW w:w="0" w:type="auto"/>
        <w:tblInd w:w="0" w:type="dxa"/>
        <w:tblLook w:val="04A0" w:firstRow="1" w:lastRow="0" w:firstColumn="1" w:lastColumn="0" w:noHBand="0" w:noVBand="1"/>
      </w:tblPr>
      <w:tblGrid>
        <w:gridCol w:w="9019"/>
      </w:tblGrid>
      <w:tr w:rsidR="004B42AD" w:rsidRPr="00B61156" w14:paraId="77158F0F" w14:textId="77777777" w:rsidTr="00E930C2">
        <w:tc>
          <w:tcPr>
            <w:tcW w:w="9019" w:type="dxa"/>
          </w:tcPr>
          <w:p w14:paraId="059423B4" w14:textId="77777777" w:rsidR="004B42AD" w:rsidRDefault="004B42AD" w:rsidP="00E930C2">
            <w:pPr>
              <w:rPr>
                <w:rFonts w:eastAsiaTheme="minorEastAsia"/>
                <w:lang w:eastAsia="zh-CN"/>
              </w:rPr>
            </w:pPr>
            <w:r w:rsidRPr="000D2696">
              <w:rPr>
                <w:rFonts w:eastAsiaTheme="minorEastAsia" w:hint="eastAsia"/>
                <w:highlight w:val="green"/>
                <w:lang w:eastAsia="zh-CN"/>
              </w:rPr>
              <w:t>RAN1#52 bis agreement</w:t>
            </w:r>
          </w:p>
          <w:p w14:paraId="1F2A7567" w14:textId="77777777" w:rsidR="004B42AD" w:rsidRPr="00A5117B" w:rsidRDefault="004B42AD" w:rsidP="00E930C2">
            <w:pPr>
              <w:rPr>
                <w:b/>
                <w:u w:val="single"/>
              </w:rPr>
            </w:pPr>
            <w:r w:rsidRPr="00A5117B">
              <w:rPr>
                <w:b/>
                <w:u w:val="single"/>
              </w:rPr>
              <w:t>UL ICIC</w:t>
            </w:r>
          </w:p>
          <w:p w14:paraId="3AE6AF0F" w14:textId="77777777" w:rsidR="004B42AD" w:rsidRPr="00A5117B" w:rsidRDefault="004B42AD" w:rsidP="00D20A62">
            <w:pPr>
              <w:numPr>
                <w:ilvl w:val="0"/>
                <w:numId w:val="39"/>
              </w:numPr>
              <w:suppressAutoHyphens w:val="0"/>
              <w:autoSpaceDN w:val="0"/>
              <w:adjustRightInd w:val="0"/>
            </w:pPr>
            <w:r w:rsidRPr="00A5117B">
              <w:t>Overload Indication details</w:t>
            </w:r>
          </w:p>
          <w:p w14:paraId="3ED6A698" w14:textId="77777777" w:rsidR="004B42AD" w:rsidRPr="00E76344" w:rsidRDefault="004B42AD" w:rsidP="00D20A62">
            <w:pPr>
              <w:numPr>
                <w:ilvl w:val="1"/>
                <w:numId w:val="39"/>
              </w:numPr>
              <w:suppressAutoHyphens w:val="0"/>
              <w:autoSpaceDN w:val="0"/>
              <w:adjustRightInd w:val="0"/>
              <w:rPr>
                <w:highlight w:val="yellow"/>
              </w:rPr>
            </w:pPr>
            <w:r w:rsidRPr="00E76344">
              <w:rPr>
                <w:highlight w:val="yellow"/>
              </w:rPr>
              <w:t>Way forward: OI generation on the basis of a standardized eNode B measurement of noise + interference</w:t>
            </w:r>
          </w:p>
          <w:p w14:paraId="4BC1EE62" w14:textId="77777777" w:rsidR="004B42AD" w:rsidRPr="00A5117B" w:rsidRDefault="004B42AD" w:rsidP="00D20A62">
            <w:pPr>
              <w:numPr>
                <w:ilvl w:val="0"/>
                <w:numId w:val="39"/>
              </w:numPr>
              <w:suppressAutoHyphens w:val="0"/>
              <w:autoSpaceDN w:val="0"/>
              <w:adjustRightInd w:val="0"/>
              <w:rPr>
                <w:u w:val="single"/>
              </w:rPr>
            </w:pPr>
            <w:r w:rsidRPr="00A5117B">
              <w:t xml:space="preserve">RSRP measurements reporting triggers </w:t>
            </w:r>
          </w:p>
          <w:p w14:paraId="69E30548" w14:textId="77777777" w:rsidR="004B42AD" w:rsidRPr="00A5117B" w:rsidRDefault="004B42AD" w:rsidP="00D20A62">
            <w:pPr>
              <w:numPr>
                <w:ilvl w:val="1"/>
                <w:numId w:val="39"/>
              </w:numPr>
              <w:suppressAutoHyphens w:val="0"/>
              <w:autoSpaceDN w:val="0"/>
              <w:adjustRightInd w:val="0"/>
            </w:pPr>
            <w:r w:rsidRPr="00A5117B">
              <w:t>Way forward: To introduce an additional trigger for RSRP measurements for ICIC</w:t>
            </w:r>
          </w:p>
          <w:p w14:paraId="454E99A3" w14:textId="77777777" w:rsidR="004B42AD" w:rsidRPr="00A5117B" w:rsidRDefault="004B42AD" w:rsidP="00D20A62">
            <w:pPr>
              <w:numPr>
                <w:ilvl w:val="1"/>
                <w:numId w:val="39"/>
              </w:numPr>
              <w:suppressAutoHyphens w:val="0"/>
              <w:autoSpaceDN w:val="0"/>
              <w:adjustRightInd w:val="0"/>
              <w:rPr>
                <w:lang w:val="en-AU"/>
              </w:rPr>
            </w:pPr>
            <w:r w:rsidRPr="00A5117B">
              <w:rPr>
                <w:lang w:val="en-AU"/>
              </w:rPr>
              <w:t xml:space="preserve">The trigger should in addition to the existing RSRP triggering criteria also take buffer status and valid grant of the UE into account. </w:t>
            </w:r>
          </w:p>
          <w:p w14:paraId="7368CD11" w14:textId="77777777" w:rsidR="004B42AD" w:rsidRPr="00A5117B" w:rsidRDefault="004B42AD" w:rsidP="00D20A62">
            <w:pPr>
              <w:numPr>
                <w:ilvl w:val="2"/>
                <w:numId w:val="39"/>
              </w:numPr>
              <w:suppressAutoHyphens w:val="0"/>
              <w:autoSpaceDN w:val="0"/>
              <w:adjustRightInd w:val="0"/>
              <w:rPr>
                <w:lang w:val="en-AU"/>
              </w:rPr>
            </w:pPr>
            <w:r w:rsidRPr="00A5117B">
              <w:rPr>
                <w:lang w:val="en-AU"/>
              </w:rPr>
              <w:lastRenderedPageBreak/>
              <w:t>For DL ICIC: If the UE has a DL grant but no UL grant, a timer could be used instead of the UL grant to trigger a report.</w:t>
            </w:r>
          </w:p>
          <w:p w14:paraId="168FF0A0" w14:textId="77777777" w:rsidR="004B42AD" w:rsidRPr="00A5117B" w:rsidRDefault="004B42AD" w:rsidP="00D20A62">
            <w:pPr>
              <w:numPr>
                <w:ilvl w:val="1"/>
                <w:numId w:val="39"/>
              </w:numPr>
              <w:suppressAutoHyphens w:val="0"/>
              <w:autoSpaceDN w:val="0"/>
              <w:adjustRightInd w:val="0"/>
              <w:rPr>
                <w:lang w:val="en-AU"/>
              </w:rPr>
            </w:pPr>
            <w:r w:rsidRPr="00A5117B">
              <w:rPr>
                <w:lang w:val="en-AU"/>
              </w:rPr>
              <w:t>It is foreseen that also the RSRP reports triggered for ICIC purposes should be transmitted by higher layer signalling.</w:t>
            </w:r>
          </w:p>
          <w:p w14:paraId="2B0EEFE3" w14:textId="77777777" w:rsidR="004B42AD" w:rsidRPr="00A5117B" w:rsidRDefault="004B42AD" w:rsidP="00D20A62">
            <w:pPr>
              <w:numPr>
                <w:ilvl w:val="1"/>
                <w:numId w:val="39"/>
              </w:numPr>
              <w:suppressAutoHyphens w:val="0"/>
              <w:autoSpaceDN w:val="0"/>
              <w:adjustRightInd w:val="0"/>
              <w:rPr>
                <w:lang w:val="en-AU"/>
              </w:rPr>
            </w:pPr>
            <w:r w:rsidRPr="00A5117B">
              <w:rPr>
                <w:lang w:val="en-AU"/>
              </w:rPr>
              <w:t>Details on how to design such a trigger and the reporting would be the responsibility of the RAN2 working group.</w:t>
            </w:r>
          </w:p>
        </w:tc>
      </w:tr>
    </w:tbl>
    <w:p w14:paraId="111E2A1D" w14:textId="18BD23F8" w:rsidR="004B42AD" w:rsidRPr="000B49B6" w:rsidRDefault="004B42AD" w:rsidP="004B42AD">
      <w:pPr>
        <w:spacing w:before="120"/>
        <w:jc w:val="both"/>
        <w:rPr>
          <w:rFonts w:eastAsiaTheme="minorEastAsia"/>
          <w:b/>
          <w:bCs/>
          <w:u w:val="single"/>
        </w:rPr>
      </w:pPr>
      <w:r w:rsidRPr="000B49B6">
        <w:rPr>
          <w:b/>
          <w:bCs/>
          <w:u w:val="single"/>
        </w:rPr>
        <w:lastRenderedPageBreak/>
        <w:t>Thermal noise power</w:t>
      </w:r>
      <w:r>
        <w:rPr>
          <w:rFonts w:eastAsiaTheme="minorEastAsia" w:hint="eastAsia"/>
          <w:b/>
          <w:bCs/>
          <w:u w:val="single"/>
        </w:rPr>
        <w:t xml:space="preserve">: </w:t>
      </w:r>
      <w:r w:rsidR="00D10F2C" w:rsidRPr="00D10F2C">
        <w:rPr>
          <w:rFonts w:eastAsiaTheme="minorEastAsia"/>
          <w:b/>
          <w:bCs/>
          <w:u w:val="single"/>
        </w:rPr>
        <w:t>Related to</w:t>
      </w:r>
      <w:r w:rsidR="00D10F2C" w:rsidRPr="00D10F2C">
        <w:rPr>
          <w:rFonts w:eastAsiaTheme="minorEastAsia" w:hint="eastAsia"/>
          <w:b/>
          <w:bCs/>
          <w:u w:val="single"/>
        </w:rPr>
        <w:t xml:space="preserve"> </w:t>
      </w:r>
      <w:r>
        <w:rPr>
          <w:rFonts w:eastAsiaTheme="minorEastAsia" w:hint="eastAsia"/>
          <w:b/>
          <w:bCs/>
          <w:u w:val="single"/>
        </w:rPr>
        <w:t xml:space="preserve">triggering </w:t>
      </w:r>
      <w:r w:rsidR="00D10F2C">
        <w:rPr>
          <w:rFonts w:eastAsiaTheme="minorEastAsia"/>
          <w:b/>
          <w:bCs/>
          <w:u w:val="single"/>
        </w:rPr>
        <w:t xml:space="preserve">of </w:t>
      </w:r>
      <w:r>
        <w:rPr>
          <w:rFonts w:eastAsiaTheme="minorEastAsia" w:hint="eastAsia"/>
          <w:b/>
          <w:bCs/>
          <w:u w:val="single"/>
        </w:rPr>
        <w:t xml:space="preserve">Overload </w:t>
      </w:r>
      <w:r w:rsidR="00D10F2C">
        <w:rPr>
          <w:rFonts w:eastAsiaTheme="minorEastAsia"/>
          <w:b/>
          <w:bCs/>
          <w:u w:val="single"/>
        </w:rPr>
        <w:t>I</w:t>
      </w:r>
      <w:r>
        <w:rPr>
          <w:rFonts w:eastAsiaTheme="minorEastAsia" w:hint="eastAsia"/>
          <w:b/>
          <w:bCs/>
          <w:u w:val="single"/>
        </w:rPr>
        <w:t>ndication</w:t>
      </w:r>
    </w:p>
    <w:p w14:paraId="4D425128" w14:textId="4FFE620D" w:rsidR="004B42AD" w:rsidRPr="00B61156" w:rsidRDefault="004B42AD" w:rsidP="004B42AD">
      <w:pPr>
        <w:spacing w:before="120"/>
        <w:jc w:val="both"/>
        <w:rPr>
          <w:rFonts w:eastAsiaTheme="minorEastAsia"/>
          <w:highlight w:val="cyan"/>
        </w:rPr>
      </w:pPr>
      <w:r w:rsidRPr="001130B6">
        <w:rPr>
          <w:rFonts w:eastAsiaTheme="minorEastAsia"/>
        </w:rPr>
        <w:t>The triggering of Overload Indication was also discussed, with a proposal in R1-081973 suggesting that the trigger is based on eNB measurements of interference relative to thermal noise. If the defined threshold is met, an Overload Indication is signaled via X2.</w:t>
      </w:r>
      <w:r>
        <w:rPr>
          <w:rFonts w:eastAsiaTheme="minorEastAsia" w:hint="eastAsia"/>
        </w:rPr>
        <w:t xml:space="preserve"> In the end</w:t>
      </w:r>
      <w:r w:rsidRPr="00930A81">
        <w:rPr>
          <w:rFonts w:eastAsiaTheme="minorEastAsia" w:hint="eastAsia"/>
        </w:rPr>
        <w:t>, t</w:t>
      </w:r>
      <w:r w:rsidRPr="00930A81">
        <w:rPr>
          <w:rFonts w:eastAsiaTheme="minorEastAsia"/>
        </w:rPr>
        <w:t>hermal noise power</w:t>
      </w:r>
      <w:r w:rsidRPr="00930A81">
        <w:rPr>
          <w:rFonts w:eastAsiaTheme="minorEastAsia" w:hint="eastAsia"/>
        </w:rPr>
        <w:t xml:space="preserve"> was intro</w:t>
      </w:r>
      <w:r w:rsidRPr="00581B54">
        <w:rPr>
          <w:rFonts w:eastAsiaTheme="minorEastAsia" w:hint="eastAsia"/>
        </w:rPr>
        <w:t>duced by</w:t>
      </w:r>
      <w:r w:rsidRPr="000D2696">
        <w:t xml:space="preserve"> </w:t>
      </w:r>
      <w:r w:rsidRPr="000D2696">
        <w:rPr>
          <w:rFonts w:eastAsiaTheme="minorEastAsia" w:hint="eastAsia"/>
        </w:rPr>
        <w:t xml:space="preserve">CR </w:t>
      </w:r>
      <w:r w:rsidRPr="00581B54">
        <w:rPr>
          <w:rFonts w:eastAsiaTheme="minorEastAsia"/>
        </w:rPr>
        <w:t>R1-082187</w:t>
      </w:r>
      <w:r w:rsidRPr="00581B54">
        <w:rPr>
          <w:rFonts w:eastAsiaTheme="minorEastAsia" w:hint="eastAsia"/>
        </w:rPr>
        <w:t>.</w:t>
      </w:r>
    </w:p>
    <w:p w14:paraId="530D4F14" w14:textId="409F9A57" w:rsidR="008D1E69" w:rsidRDefault="008D1E69" w:rsidP="004B42AD">
      <w:pPr>
        <w:pStyle w:val="BodyText"/>
      </w:pPr>
    </w:p>
    <w:p w14:paraId="4BFF5CC9" w14:textId="4E6D2917" w:rsidR="0096531A" w:rsidRPr="00DF17F9" w:rsidRDefault="0096531A" w:rsidP="0096531A">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2</w:t>
      </w:r>
      <w:r w:rsidRPr="00DF17F9">
        <w:rPr>
          <w:rFonts w:eastAsia="MS Mincho" w:cs="Times New Roman"/>
          <w:sz w:val="22"/>
          <w:szCs w:val="15"/>
          <w:lang w:eastAsia="en-US"/>
        </w:rPr>
        <w:t xml:space="preserve"> </w:t>
      </w:r>
      <w:r>
        <w:rPr>
          <w:rFonts w:eastAsia="MS Mincho" w:cs="Times New Roman"/>
          <w:sz w:val="22"/>
          <w:szCs w:val="15"/>
          <w:lang w:eastAsia="en-US"/>
        </w:rPr>
        <w:t>Support of E-UTRN measurement for IoT NTN</w:t>
      </w:r>
    </w:p>
    <w:p w14:paraId="4D4663A3" w14:textId="3460340C" w:rsidR="004B42AD" w:rsidRPr="002C5142" w:rsidRDefault="00E1716D" w:rsidP="004B42AD">
      <w:pPr>
        <w:pStyle w:val="BodyText"/>
        <w:rPr>
          <w:lang w:val="fr-FR"/>
        </w:rPr>
      </w:pPr>
      <w:r>
        <w:t>In</w:t>
      </w:r>
      <w:r w:rsidR="004B42AD">
        <w:rPr>
          <w:rFonts w:hint="eastAsia"/>
        </w:rPr>
        <w:t xml:space="preserve"> </w:t>
      </w:r>
      <w:r w:rsidR="004B42AD" w:rsidRPr="002C5142">
        <w:rPr>
          <w:rFonts w:hint="eastAsia"/>
          <w:lang w:val="fr-FR"/>
        </w:rPr>
        <w:t>TS 36.108</w:t>
      </w:r>
      <w:r>
        <w:rPr>
          <w:lang w:val="fr-FR"/>
        </w:rPr>
        <w:t>, the</w:t>
      </w:r>
      <w:r w:rsidR="00AB44AF">
        <w:rPr>
          <w:lang w:val="fr-FR"/>
        </w:rPr>
        <w:t xml:space="preserve"> </w:t>
      </w:r>
      <w:r w:rsidR="00AB44AF" w:rsidRPr="00736174">
        <w:t>requirements</w:t>
      </w:r>
      <w:r w:rsidR="004B42AD" w:rsidRPr="002C5142">
        <w:rPr>
          <w:rFonts w:hint="eastAsia"/>
          <w:lang w:val="fr-FR"/>
        </w:rPr>
        <w:t xml:space="preserve"> for DL RS power for </w:t>
      </w:r>
      <w:r w:rsidR="004B42AD">
        <w:rPr>
          <w:rFonts w:hint="eastAsia"/>
          <w:lang w:val="fr-FR"/>
        </w:rPr>
        <w:t>IoT</w:t>
      </w:r>
      <w:r w:rsidR="004B42AD" w:rsidRPr="002C5142">
        <w:rPr>
          <w:rFonts w:hint="eastAsia"/>
          <w:lang w:val="fr-FR"/>
        </w:rPr>
        <w:t xml:space="preserve"> NTN </w:t>
      </w:r>
      <w:r w:rsidR="00AB44AF">
        <w:rPr>
          <w:lang w:val="fr-FR"/>
        </w:rPr>
        <w:t xml:space="preserve">are specified </w:t>
      </w:r>
      <w:r w:rsidR="004B42AD" w:rsidRPr="002C5142">
        <w:rPr>
          <w:rFonts w:hint="eastAsia"/>
          <w:lang w:val="fr-FR"/>
        </w:rPr>
        <w:t xml:space="preserve">in </w:t>
      </w:r>
      <w:r w:rsidR="004B42AD">
        <w:rPr>
          <w:rFonts w:hint="eastAsia"/>
          <w:lang w:val="fr-FR"/>
        </w:rPr>
        <w:t xml:space="preserve">clause </w:t>
      </w:r>
      <w:r w:rsidR="004B42AD" w:rsidRPr="002C5142">
        <w:rPr>
          <w:rFonts w:hint="eastAsia"/>
          <w:lang w:val="fr-FR"/>
        </w:rPr>
        <w:t>6.5.4.</w:t>
      </w:r>
    </w:p>
    <w:tbl>
      <w:tblPr>
        <w:tblStyle w:val="TableGrid"/>
        <w:tblW w:w="0" w:type="auto"/>
        <w:tblInd w:w="0" w:type="dxa"/>
        <w:tblLook w:val="04A0" w:firstRow="1" w:lastRow="0" w:firstColumn="1" w:lastColumn="0" w:noHBand="0" w:noVBand="1"/>
      </w:tblPr>
      <w:tblGrid>
        <w:gridCol w:w="9019"/>
      </w:tblGrid>
      <w:tr w:rsidR="004B42AD" w:rsidRPr="0017750E" w14:paraId="3FA9E6A4" w14:textId="77777777" w:rsidTr="00E930C2">
        <w:tc>
          <w:tcPr>
            <w:tcW w:w="9019" w:type="dxa"/>
          </w:tcPr>
          <w:p w14:paraId="2069422D" w14:textId="77777777" w:rsidR="004B42AD" w:rsidRPr="006F2C7E" w:rsidRDefault="004B42AD" w:rsidP="00E930C2">
            <w:pPr>
              <w:pStyle w:val="Heading4"/>
              <w:numPr>
                <w:ilvl w:val="0"/>
                <w:numId w:val="0"/>
              </w:numPr>
              <w:outlineLvl w:val="3"/>
              <w:rPr>
                <w:rFonts w:eastAsia="宋体"/>
                <w:i/>
                <w:iCs/>
                <w:lang w:val="fr-FR" w:eastAsia="zh-CN"/>
              </w:rPr>
            </w:pPr>
            <w:bookmarkStart w:id="8" w:name="_Toc137244730"/>
            <w:bookmarkStart w:id="9" w:name="_Toc138893944"/>
            <w:bookmarkStart w:id="10" w:name="_Toc138894176"/>
            <w:bookmarkStart w:id="11" w:name="_Toc145036569"/>
            <w:bookmarkStart w:id="12" w:name="_Toc153188861"/>
            <w:bookmarkStart w:id="13" w:name="_Toc155672144"/>
            <w:bookmarkStart w:id="14" w:name="_Toc161927787"/>
            <w:bookmarkStart w:id="15" w:name="_Toc163213284"/>
            <w:bookmarkStart w:id="16" w:name="_Toc169794685"/>
            <w:bookmarkStart w:id="17" w:name="_Toc171510313"/>
            <w:bookmarkStart w:id="18" w:name="_Toc20997767"/>
            <w:bookmarkStart w:id="19" w:name="_Toc29478446"/>
            <w:bookmarkStart w:id="20" w:name="_Toc35933044"/>
            <w:bookmarkStart w:id="21" w:name="_Toc35935332"/>
            <w:bookmarkStart w:id="22" w:name="_Toc37162916"/>
            <w:bookmarkStart w:id="23" w:name="_Toc37173244"/>
            <w:bookmarkStart w:id="24" w:name="_Toc37173496"/>
            <w:bookmarkStart w:id="25" w:name="_Toc44754052"/>
            <w:bookmarkStart w:id="26" w:name="_Toc45825480"/>
            <w:bookmarkStart w:id="27" w:name="_Toc45825732"/>
            <w:bookmarkStart w:id="28" w:name="_Toc45825984"/>
            <w:bookmarkStart w:id="29" w:name="_Toc45826236"/>
            <w:bookmarkStart w:id="30" w:name="_Toc52466402"/>
            <w:bookmarkStart w:id="31" w:name="_Toc66869387"/>
            <w:bookmarkStart w:id="32" w:name="_Toc66872205"/>
            <w:bookmarkStart w:id="33" w:name="_Toc75173362"/>
            <w:bookmarkStart w:id="34" w:name="_Toc76497178"/>
            <w:bookmarkStart w:id="35" w:name="_Toc82893979"/>
            <w:bookmarkStart w:id="36" w:name="_Toc89684510"/>
            <w:bookmarkStart w:id="37" w:name="_Toc98574651"/>
            <w:bookmarkStart w:id="38" w:name="_Toc123306879"/>
            <w:bookmarkStart w:id="39" w:name="_Toc123308024"/>
            <w:bookmarkStart w:id="40" w:name="_Toc124187080"/>
            <w:bookmarkStart w:id="41" w:name="_Toc137244731"/>
            <w:bookmarkStart w:id="42" w:name="_Toc138893945"/>
            <w:bookmarkStart w:id="43" w:name="_Toc138894177"/>
            <w:bookmarkStart w:id="44" w:name="_Toc145036570"/>
            <w:bookmarkStart w:id="45" w:name="_Toc153188862"/>
            <w:bookmarkStart w:id="46" w:name="_Toc155672145"/>
            <w:bookmarkStart w:id="47" w:name="_Toc161927788"/>
            <w:bookmarkStart w:id="48" w:name="_Toc163213285"/>
            <w:bookmarkStart w:id="49" w:name="_Toc169794686"/>
            <w:bookmarkStart w:id="50" w:name="_Toc171510314"/>
            <w:r w:rsidRPr="006F2C7E">
              <w:rPr>
                <w:rFonts w:eastAsia="宋体" w:hint="eastAsia"/>
                <w:iCs/>
                <w:lang w:val="fr-FR" w:eastAsia="zh-CN"/>
              </w:rPr>
              <w:t>TS 36.108 for IoT NTN</w:t>
            </w:r>
          </w:p>
          <w:p w14:paraId="11390F8B" w14:textId="77777777" w:rsidR="00AB44AF" w:rsidRDefault="00AB44AF" w:rsidP="00AB44AF">
            <w:pPr>
              <w:pStyle w:val="Heading3"/>
              <w:outlineLvl w:val="2"/>
              <w:rPr>
                <w:lang w:eastAsia="zh-CN"/>
              </w:rPr>
            </w:pPr>
            <w:bookmarkStart w:id="51" w:name="_Toc121932975"/>
            <w:bookmarkStart w:id="52" w:name="_Toc121908689"/>
            <w:bookmarkStart w:id="53" w:name="_Toc124186484"/>
            <w:bookmarkStart w:id="54" w:name="_Toc137240632"/>
            <w:bookmarkStart w:id="55" w:name="_Toc137244729"/>
            <w:bookmarkStart w:id="56" w:name="_Toc138893943"/>
            <w:bookmarkStart w:id="57" w:name="_Toc138894175"/>
            <w:bookmarkStart w:id="58" w:name="_Toc145036568"/>
            <w:bookmarkStart w:id="59" w:name="_Toc153188860"/>
            <w:bookmarkStart w:id="60" w:name="_Toc155672143"/>
            <w:bookmarkStart w:id="61" w:name="_Toc161927786"/>
            <w:bookmarkStart w:id="62" w:name="_Toc163213283"/>
            <w:bookmarkStart w:id="63" w:name="_Toc169794684"/>
            <w:bookmarkStart w:id="64" w:name="_Toc171510312"/>
            <w:r>
              <w:rPr>
                <w:lang w:eastAsia="zh-CN"/>
              </w:rPr>
              <w:t>6.5.4</w:t>
            </w:r>
            <w:r>
              <w:rPr>
                <w:lang w:eastAsia="zh-CN"/>
              </w:rPr>
              <w:tab/>
              <w:t>DL RS power</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11C89A6" w14:textId="1AC86BC5" w:rsidR="004B42AD" w:rsidRPr="0017750E" w:rsidRDefault="004B42AD" w:rsidP="00E930C2">
            <w:pPr>
              <w:pStyle w:val="Heading4"/>
              <w:numPr>
                <w:ilvl w:val="0"/>
                <w:numId w:val="0"/>
              </w:numPr>
              <w:outlineLvl w:val="3"/>
              <w:rPr>
                <w:rFonts w:cs="v5.0.0"/>
              </w:rPr>
            </w:pPr>
            <w:r w:rsidRPr="0017750E">
              <w:rPr>
                <w:rFonts w:cs="v5.0.0"/>
              </w:rPr>
              <w:t>6.5.4.1</w:t>
            </w:r>
            <w:r w:rsidRPr="0017750E">
              <w:rPr>
                <w:rFonts w:cs="v5.0.0"/>
              </w:rPr>
              <w:tab/>
              <w:t>General</w:t>
            </w:r>
            <w:bookmarkEnd w:id="8"/>
            <w:bookmarkEnd w:id="9"/>
            <w:bookmarkEnd w:id="10"/>
            <w:bookmarkEnd w:id="11"/>
            <w:bookmarkEnd w:id="12"/>
            <w:bookmarkEnd w:id="13"/>
            <w:bookmarkEnd w:id="14"/>
            <w:bookmarkEnd w:id="15"/>
            <w:bookmarkEnd w:id="16"/>
            <w:bookmarkEnd w:id="17"/>
          </w:p>
          <w:p w14:paraId="3ED95BDA" w14:textId="77777777" w:rsidR="004B42AD" w:rsidRPr="0017750E" w:rsidRDefault="004B42AD" w:rsidP="00E930C2">
            <w:pPr>
              <w:spacing w:line="240" w:lineRule="exact"/>
              <w:rPr>
                <w:rFonts w:cs="v5.0.0"/>
              </w:rPr>
            </w:pPr>
            <w:r w:rsidRPr="0017750E">
              <w:rPr>
                <w:rFonts w:cs="v5.0.0" w:hint="eastAsia"/>
              </w:rPr>
              <w:t xml:space="preserve">For E-UTRA, </w:t>
            </w:r>
            <w:r w:rsidRPr="0017750E">
              <w:rPr>
                <w:rFonts w:cs="v5.0.0"/>
              </w:rPr>
              <w:t>DL RS power is the resource element power of the Downlink Reference Symbol.</w:t>
            </w:r>
          </w:p>
          <w:p w14:paraId="33A59D07" w14:textId="77777777" w:rsidR="004B42AD" w:rsidRPr="0017750E" w:rsidRDefault="004B42AD" w:rsidP="00E930C2">
            <w:pPr>
              <w:spacing w:line="240" w:lineRule="exact"/>
            </w:pPr>
            <w:r w:rsidRPr="0017750E">
              <w:rPr>
                <w:rFonts w:cs="v5.0.0"/>
              </w:rPr>
              <w:t xml:space="preserve">The absolute DL RS power is indicated on the </w:t>
            </w:r>
            <w:r w:rsidRPr="0017750E">
              <w:rPr>
                <w:rFonts w:cs="v5.0.0"/>
                <w:lang w:eastAsia="zh-CN"/>
              </w:rPr>
              <w:t>DL-SCH</w:t>
            </w:r>
            <w:r w:rsidRPr="0017750E">
              <w:rPr>
                <w:rFonts w:cs="v5.0.0"/>
              </w:rPr>
              <w:t>. The absolute</w:t>
            </w:r>
            <w:r w:rsidRPr="0017750E">
              <w:t xml:space="preserve"> accuracy is defined as the maximum deviation between the DL RS power indicated on the </w:t>
            </w:r>
            <w:r w:rsidRPr="0017750E">
              <w:rPr>
                <w:lang w:eastAsia="zh-CN"/>
              </w:rPr>
              <w:t>DL-SCH</w:t>
            </w:r>
            <w:r w:rsidRPr="0017750E">
              <w:t xml:space="preserve"> and the DL RS power </w:t>
            </w:r>
            <w:r w:rsidRPr="0017750E">
              <w:rPr>
                <w:rFonts w:cs="v5.0.0"/>
              </w:rPr>
              <w:t xml:space="preserve">of </w:t>
            </w:r>
            <w:r w:rsidRPr="0017750E">
              <w:t xml:space="preserve">each E-UTRA carrier at the SAN </w:t>
            </w:r>
            <w:r w:rsidRPr="0017750E">
              <w:rPr>
                <w:rFonts w:eastAsiaTheme="minorEastAsia" w:hint="eastAsia"/>
                <w:i/>
                <w:lang w:eastAsia="zh-CN"/>
              </w:rPr>
              <w:t>TAB</w:t>
            </w:r>
            <w:r w:rsidRPr="0017750E">
              <w:t xml:space="preserve"> </w:t>
            </w:r>
            <w:r w:rsidRPr="0017750E">
              <w:rPr>
                <w:i/>
              </w:rPr>
              <w:t>connector</w:t>
            </w:r>
            <w:r w:rsidRPr="0017750E">
              <w:t xml:space="preserve"> for </w:t>
            </w:r>
            <w:r w:rsidRPr="0017750E">
              <w:rPr>
                <w:rFonts w:hint="eastAsia"/>
                <w:i/>
                <w:iCs/>
                <w:lang w:eastAsia="zh-CN"/>
              </w:rPr>
              <w:t>SAN type 1-H</w:t>
            </w:r>
            <w:r w:rsidRPr="0017750E">
              <w:t>.</w:t>
            </w:r>
          </w:p>
          <w:p w14:paraId="7385EAE2" w14:textId="77777777" w:rsidR="004B42AD" w:rsidRPr="0017750E" w:rsidRDefault="004B42AD" w:rsidP="00E930C2">
            <w:pPr>
              <w:spacing w:line="240" w:lineRule="exact"/>
              <w:rPr>
                <w:rFonts w:cs="v5.0.0"/>
                <w:highlight w:val="yellow"/>
              </w:rPr>
            </w:pPr>
            <w:r w:rsidRPr="0017750E">
              <w:rPr>
                <w:rFonts w:cs="v5.0.0" w:hint="eastAsia"/>
                <w:highlight w:val="yellow"/>
              </w:rPr>
              <w:t xml:space="preserve">For NB-IoT, </w:t>
            </w:r>
            <w:r w:rsidRPr="0017750E">
              <w:rPr>
                <w:rFonts w:cs="v5.0.0"/>
                <w:highlight w:val="yellow"/>
              </w:rPr>
              <w:t xml:space="preserve">DL </w:t>
            </w:r>
            <w:r w:rsidRPr="0017750E">
              <w:rPr>
                <w:rFonts w:cs="v5.0.0" w:hint="eastAsia"/>
                <w:highlight w:val="yellow"/>
              </w:rPr>
              <w:t>N</w:t>
            </w:r>
            <w:r w:rsidRPr="0017750E">
              <w:rPr>
                <w:rFonts w:cs="v5.0.0"/>
                <w:highlight w:val="yellow"/>
              </w:rPr>
              <w:t xml:space="preserve">RS power is the resource element power of the Downlink </w:t>
            </w:r>
            <w:r w:rsidRPr="0017750E">
              <w:rPr>
                <w:rFonts w:cs="v5.0.0" w:hint="eastAsia"/>
                <w:highlight w:val="yellow"/>
              </w:rPr>
              <w:t xml:space="preserve">Narrow-band </w:t>
            </w:r>
            <w:r w:rsidRPr="0017750E">
              <w:rPr>
                <w:rFonts w:cs="v5.0.0"/>
                <w:highlight w:val="yellow"/>
              </w:rPr>
              <w:t>Reference Signal.</w:t>
            </w:r>
          </w:p>
          <w:p w14:paraId="7390DC08" w14:textId="77777777" w:rsidR="004B42AD" w:rsidRPr="0017750E" w:rsidRDefault="004B42AD" w:rsidP="00E930C2">
            <w:pPr>
              <w:spacing w:line="240" w:lineRule="exact"/>
            </w:pPr>
            <w:r w:rsidRPr="0017750E">
              <w:rPr>
                <w:rFonts w:cs="v5.0.0"/>
                <w:highlight w:val="yellow"/>
              </w:rPr>
              <w:t xml:space="preserve">The absolute DL </w:t>
            </w:r>
            <w:r w:rsidRPr="0017750E">
              <w:rPr>
                <w:rFonts w:cs="v5.0.0" w:hint="eastAsia"/>
                <w:highlight w:val="yellow"/>
              </w:rPr>
              <w:t>N</w:t>
            </w:r>
            <w:r w:rsidRPr="0017750E">
              <w:rPr>
                <w:rFonts w:cs="v5.0.0"/>
                <w:highlight w:val="yellow"/>
              </w:rPr>
              <w:t xml:space="preserve">RS power is indicated on the </w:t>
            </w:r>
            <w:r w:rsidRPr="0017750E">
              <w:rPr>
                <w:rFonts w:cs="v5.0.0"/>
                <w:highlight w:val="yellow"/>
                <w:lang w:eastAsia="zh-CN"/>
              </w:rPr>
              <w:t>DL-SCH</w:t>
            </w:r>
            <w:r w:rsidRPr="0017750E">
              <w:rPr>
                <w:rFonts w:cs="v5.0.0"/>
                <w:highlight w:val="yellow"/>
              </w:rPr>
              <w:t>. The absolute</w:t>
            </w:r>
            <w:r w:rsidRPr="0017750E">
              <w:rPr>
                <w:highlight w:val="yellow"/>
              </w:rPr>
              <w:t xml:space="preserve"> accuracy is defined as the maximum deviation between the DL </w:t>
            </w:r>
            <w:r w:rsidRPr="0017750E">
              <w:rPr>
                <w:rFonts w:hint="eastAsia"/>
                <w:highlight w:val="yellow"/>
              </w:rPr>
              <w:t>N</w:t>
            </w:r>
            <w:r w:rsidRPr="0017750E">
              <w:rPr>
                <w:highlight w:val="yellow"/>
              </w:rPr>
              <w:t xml:space="preserve">RS power indicated on the </w:t>
            </w:r>
            <w:r w:rsidRPr="0017750E">
              <w:rPr>
                <w:highlight w:val="yellow"/>
                <w:lang w:eastAsia="zh-CN"/>
              </w:rPr>
              <w:t>DL-SCH</w:t>
            </w:r>
            <w:r w:rsidRPr="0017750E">
              <w:rPr>
                <w:highlight w:val="yellow"/>
              </w:rPr>
              <w:t xml:space="preserve"> and the DL </w:t>
            </w:r>
            <w:r w:rsidRPr="0017750E">
              <w:rPr>
                <w:rFonts w:hint="eastAsia"/>
                <w:highlight w:val="yellow"/>
              </w:rPr>
              <w:t>N</w:t>
            </w:r>
            <w:r w:rsidRPr="0017750E">
              <w:rPr>
                <w:highlight w:val="yellow"/>
              </w:rPr>
              <w:t xml:space="preserve">RS power </w:t>
            </w:r>
            <w:r w:rsidRPr="0017750E">
              <w:rPr>
                <w:rFonts w:cs="v5.0.0"/>
                <w:highlight w:val="yellow"/>
              </w:rPr>
              <w:t xml:space="preserve">of </w:t>
            </w:r>
            <w:r w:rsidRPr="0017750E">
              <w:rPr>
                <w:highlight w:val="yellow"/>
              </w:rPr>
              <w:t xml:space="preserve">each </w:t>
            </w:r>
            <w:r w:rsidRPr="0017750E">
              <w:rPr>
                <w:rFonts w:hint="eastAsia"/>
                <w:highlight w:val="yellow"/>
              </w:rPr>
              <w:t>NB-IoT</w:t>
            </w:r>
            <w:r w:rsidRPr="0017750E">
              <w:rPr>
                <w:highlight w:val="yellow"/>
              </w:rPr>
              <w:t xml:space="preserve"> carrier at the SAN </w:t>
            </w:r>
            <w:r w:rsidRPr="0017750E">
              <w:rPr>
                <w:rFonts w:eastAsiaTheme="minorEastAsia" w:hint="eastAsia"/>
                <w:i/>
                <w:highlight w:val="yellow"/>
                <w:lang w:eastAsia="zh-CN"/>
              </w:rPr>
              <w:t>TAB</w:t>
            </w:r>
            <w:r w:rsidRPr="0017750E">
              <w:rPr>
                <w:highlight w:val="yellow"/>
              </w:rPr>
              <w:t xml:space="preserve"> </w:t>
            </w:r>
            <w:r w:rsidRPr="0017750E">
              <w:rPr>
                <w:i/>
                <w:highlight w:val="yellow"/>
              </w:rPr>
              <w:t>connector</w:t>
            </w:r>
            <w:r w:rsidRPr="0017750E">
              <w:rPr>
                <w:highlight w:val="yellow"/>
              </w:rPr>
              <w:t xml:space="preserve"> for </w:t>
            </w:r>
            <w:r w:rsidRPr="0017750E">
              <w:rPr>
                <w:rFonts w:hint="eastAsia"/>
                <w:i/>
                <w:iCs/>
                <w:highlight w:val="yellow"/>
                <w:lang w:eastAsia="zh-CN"/>
              </w:rPr>
              <w:t>SAN type 1-H</w:t>
            </w:r>
            <w:r w:rsidRPr="0017750E">
              <w:rPr>
                <w:highlight w:val="yellow"/>
              </w:rPr>
              <w:t>.</w:t>
            </w:r>
          </w:p>
          <w:p w14:paraId="17560988" w14:textId="77777777" w:rsidR="004B42AD" w:rsidRPr="0017750E" w:rsidRDefault="004B42AD" w:rsidP="00E930C2">
            <w:pPr>
              <w:pStyle w:val="Heading4"/>
              <w:numPr>
                <w:ilvl w:val="0"/>
                <w:numId w:val="0"/>
              </w:numPr>
              <w:outlineLvl w:val="3"/>
              <w:rPr>
                <w:rFonts w:cs="v5.0.0"/>
              </w:rPr>
            </w:pPr>
            <w:r w:rsidRPr="0017750E">
              <w:rPr>
                <w:rFonts w:cs="v5.0.0"/>
              </w:rPr>
              <w:t>6.5.4.2</w:t>
            </w:r>
            <w:r w:rsidRPr="0017750E">
              <w:rPr>
                <w:rFonts w:cs="v5.0.0"/>
              </w:rPr>
              <w:tab/>
              <w:t>Minimum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86C2A" w14:textId="77777777" w:rsidR="004B42AD" w:rsidRPr="0017750E" w:rsidRDefault="004B42AD" w:rsidP="00E930C2">
            <w:pPr>
              <w:rPr>
                <w:rFonts w:cs="v5.0.0"/>
                <w:lang w:eastAsia="zh-CN"/>
              </w:rPr>
            </w:pPr>
            <w:r w:rsidRPr="0017750E">
              <w:rPr>
                <w:rFonts w:cs="v5.0.0"/>
              </w:rPr>
              <w:t xml:space="preserve">For E-UTRA, DL RS power of </w:t>
            </w:r>
            <w:r w:rsidRPr="0017750E">
              <w:t>each E-UTRA carrier</w:t>
            </w:r>
            <w:r w:rsidRPr="0017750E">
              <w:rPr>
                <w:rFonts w:cs="v5.0.0"/>
              </w:rPr>
              <w:t xml:space="preserve"> shall be within </w:t>
            </w:r>
            <w:r w:rsidRPr="0017750E">
              <w:rPr>
                <w:rFonts w:cs="v5.0.0"/>
              </w:rPr>
              <w:sym w:font="Symbol" w:char="F0B1"/>
            </w:r>
            <w:r w:rsidRPr="0017750E">
              <w:rPr>
                <w:rFonts w:cs="v5.0.0"/>
              </w:rPr>
              <w:t xml:space="preserve"> 2.1 dB of the DL RS power indicated on the </w:t>
            </w:r>
            <w:r w:rsidRPr="0017750E">
              <w:rPr>
                <w:rFonts w:cs="v5.0.0"/>
                <w:lang w:eastAsia="zh-CN"/>
              </w:rPr>
              <w:t>DL-SCH.</w:t>
            </w:r>
          </w:p>
          <w:p w14:paraId="701A6537" w14:textId="77777777" w:rsidR="004B42AD" w:rsidRPr="0017750E" w:rsidRDefault="004B42AD" w:rsidP="00E930C2">
            <w:pPr>
              <w:rPr>
                <w:rFonts w:eastAsiaTheme="minorEastAsia"/>
              </w:rPr>
            </w:pPr>
            <w:r w:rsidRPr="00736174">
              <w:rPr>
                <w:rFonts w:cs="v5.0.0" w:hint="eastAsia"/>
                <w:highlight w:val="yellow"/>
              </w:rPr>
              <w:t xml:space="preserve">For NB-IoT, </w:t>
            </w:r>
            <w:r w:rsidRPr="00736174">
              <w:rPr>
                <w:rFonts w:cs="v5.0.0"/>
                <w:highlight w:val="yellow"/>
              </w:rPr>
              <w:t xml:space="preserve">DL </w:t>
            </w:r>
            <w:r w:rsidRPr="00736174">
              <w:rPr>
                <w:rFonts w:cs="v5.0.0" w:hint="eastAsia"/>
                <w:highlight w:val="yellow"/>
              </w:rPr>
              <w:t>N</w:t>
            </w:r>
            <w:r w:rsidRPr="00736174">
              <w:rPr>
                <w:rFonts w:cs="v5.0.0"/>
                <w:highlight w:val="yellow"/>
              </w:rPr>
              <w:t xml:space="preserve">RS power of </w:t>
            </w:r>
            <w:r w:rsidRPr="00736174">
              <w:rPr>
                <w:highlight w:val="yellow"/>
              </w:rPr>
              <w:t xml:space="preserve">each </w:t>
            </w:r>
            <w:r w:rsidRPr="00736174">
              <w:rPr>
                <w:rFonts w:hint="eastAsia"/>
                <w:highlight w:val="yellow"/>
              </w:rPr>
              <w:t>NB-IoT</w:t>
            </w:r>
            <w:r w:rsidRPr="00736174">
              <w:rPr>
                <w:highlight w:val="yellow"/>
              </w:rPr>
              <w:t xml:space="preserve"> carrier</w:t>
            </w:r>
            <w:r w:rsidRPr="00736174">
              <w:rPr>
                <w:rFonts w:cs="v5.0.0"/>
                <w:highlight w:val="yellow"/>
              </w:rPr>
              <w:t xml:space="preserve"> shall be within </w:t>
            </w:r>
            <w:r w:rsidRPr="00736174">
              <w:rPr>
                <w:rFonts w:cs="v5.0.0"/>
                <w:highlight w:val="yellow"/>
              </w:rPr>
              <w:sym w:font="Symbol" w:char="F0B1"/>
            </w:r>
            <w:r w:rsidRPr="00736174">
              <w:rPr>
                <w:rFonts w:cs="v5.0.0"/>
                <w:highlight w:val="yellow"/>
              </w:rPr>
              <w:t xml:space="preserve"> 2.1 dB of the DL </w:t>
            </w:r>
            <w:r w:rsidRPr="00736174">
              <w:rPr>
                <w:rFonts w:cs="v5.0.0" w:hint="eastAsia"/>
                <w:highlight w:val="yellow"/>
              </w:rPr>
              <w:t>N</w:t>
            </w:r>
            <w:r w:rsidRPr="00736174">
              <w:rPr>
                <w:rFonts w:cs="v5.0.0"/>
                <w:highlight w:val="yellow"/>
              </w:rPr>
              <w:t xml:space="preserve">RS power indicated on the </w:t>
            </w:r>
            <w:r w:rsidRPr="00736174">
              <w:rPr>
                <w:rFonts w:cs="v5.0.0"/>
                <w:highlight w:val="yellow"/>
                <w:lang w:eastAsia="zh-CN"/>
              </w:rPr>
              <w:t>DL-SCH.</w:t>
            </w:r>
          </w:p>
        </w:tc>
      </w:tr>
    </w:tbl>
    <w:p w14:paraId="1367B01C" w14:textId="5E6D0063" w:rsidR="00736174" w:rsidRPr="00981D15" w:rsidRDefault="00736174" w:rsidP="00981D15">
      <w:pPr>
        <w:spacing w:before="120"/>
        <w:jc w:val="both"/>
        <w:rPr>
          <w:rFonts w:eastAsiaTheme="minorEastAsia"/>
        </w:rPr>
      </w:pPr>
      <w:bookmarkStart w:id="65" w:name="_Ref189656963"/>
      <w:r w:rsidRPr="00981D15">
        <w:rPr>
          <w:rFonts w:eastAsiaTheme="minorEastAsia"/>
        </w:rPr>
        <w:t>In current specification TS 36.108 for IoT-NTN, the measurement of DL RS Tx power is</w:t>
      </w:r>
      <w:r w:rsidR="00890895" w:rsidRPr="00981D15">
        <w:rPr>
          <w:rFonts w:eastAsiaTheme="minorEastAsia"/>
        </w:rPr>
        <w:t xml:space="preserve"> already supported and accuracy requirement is also specified. Therefore, it can be confirmed that measurement of DL RS Tx power is supported for IoT-NTN.</w:t>
      </w:r>
    </w:p>
    <w:p w14:paraId="7401FE90" w14:textId="08991FCA" w:rsidR="004B42AD" w:rsidRPr="008353BA" w:rsidRDefault="004B42AD" w:rsidP="008353BA">
      <w:pPr>
        <w:spacing w:before="120"/>
        <w:jc w:val="both"/>
        <w:rPr>
          <w:b/>
          <w:bCs/>
        </w:rPr>
      </w:pPr>
      <w:r w:rsidRPr="008353BA">
        <w:rPr>
          <w:b/>
          <w:bCs/>
        </w:rPr>
        <w:t xml:space="preserve">Proposal </w:t>
      </w:r>
      <w:r w:rsidRPr="008353BA">
        <w:rPr>
          <w:b/>
          <w:bCs/>
        </w:rPr>
        <w:fldChar w:fldCharType="begin"/>
      </w:r>
      <w:r w:rsidRPr="008353BA">
        <w:rPr>
          <w:b/>
          <w:bCs/>
        </w:rPr>
        <w:instrText xml:space="preserve"> SEQ Proposal \* ARABIC </w:instrText>
      </w:r>
      <w:r w:rsidRPr="008353BA">
        <w:rPr>
          <w:b/>
          <w:bCs/>
        </w:rPr>
        <w:fldChar w:fldCharType="separate"/>
      </w:r>
      <w:r w:rsidRPr="008353BA">
        <w:rPr>
          <w:b/>
          <w:bCs/>
        </w:rPr>
        <w:t>1</w:t>
      </w:r>
      <w:r w:rsidRPr="008353BA">
        <w:rPr>
          <w:b/>
          <w:bCs/>
        </w:rPr>
        <w:fldChar w:fldCharType="end"/>
      </w:r>
      <w:r w:rsidRPr="008353BA">
        <w:rPr>
          <w:rFonts w:hint="eastAsia"/>
          <w:b/>
          <w:bCs/>
        </w:rPr>
        <w:t xml:space="preserve">. </w:t>
      </w:r>
      <w:r w:rsidRPr="008353BA">
        <w:rPr>
          <w:b/>
          <w:bCs/>
        </w:rPr>
        <w:t>RAN</w:t>
      </w:r>
      <w:r w:rsidR="00890895">
        <w:rPr>
          <w:b/>
          <w:bCs/>
        </w:rPr>
        <w:t>4</w:t>
      </w:r>
      <w:r w:rsidRPr="008353BA">
        <w:rPr>
          <w:b/>
          <w:bCs/>
        </w:rPr>
        <w:t xml:space="preserve"> confirms that </w:t>
      </w:r>
      <w:r w:rsidR="00524720">
        <w:rPr>
          <w:b/>
          <w:bCs/>
        </w:rPr>
        <w:t>E-UTRN</w:t>
      </w:r>
      <w:r w:rsidR="00524720" w:rsidRPr="00890895">
        <w:rPr>
          <w:b/>
          <w:bCs/>
        </w:rPr>
        <w:t xml:space="preserve"> </w:t>
      </w:r>
      <w:r w:rsidR="00890895" w:rsidRPr="00890895">
        <w:rPr>
          <w:b/>
          <w:bCs/>
        </w:rPr>
        <w:t>measurement of DL RS Tx power is supported for IoT-NTN</w:t>
      </w:r>
      <w:r w:rsidRPr="008353BA">
        <w:rPr>
          <w:b/>
          <w:bCs/>
        </w:rPr>
        <w:t>.</w:t>
      </w:r>
      <w:bookmarkEnd w:id="65"/>
      <w:r w:rsidRPr="008353BA">
        <w:rPr>
          <w:b/>
          <w:bCs/>
        </w:rPr>
        <w:t xml:space="preserve"> </w:t>
      </w:r>
    </w:p>
    <w:p w14:paraId="4129610F" w14:textId="1289518C" w:rsidR="008353BA" w:rsidRPr="00524720" w:rsidRDefault="008353BA" w:rsidP="004B42AD">
      <w:pPr>
        <w:spacing w:before="120"/>
        <w:jc w:val="both"/>
        <w:rPr>
          <w:rFonts w:eastAsiaTheme="minorEastAsia"/>
        </w:rPr>
      </w:pPr>
    </w:p>
    <w:p w14:paraId="390A3051" w14:textId="6BB18679" w:rsidR="00890895" w:rsidRDefault="00865100" w:rsidP="004B42AD">
      <w:pPr>
        <w:spacing w:before="120"/>
        <w:jc w:val="both"/>
        <w:rPr>
          <w:rFonts w:eastAsiaTheme="minorEastAsia"/>
        </w:rPr>
      </w:pPr>
      <w:r>
        <w:rPr>
          <w:rFonts w:eastAsiaTheme="minorEastAsia" w:hint="eastAsia"/>
        </w:rPr>
        <w:t>F</w:t>
      </w:r>
      <w:r>
        <w:rPr>
          <w:rFonts w:eastAsiaTheme="minorEastAsia"/>
        </w:rPr>
        <w:t>or measurement of received interference power and thermal noise power, it is mainly used for load balancing in TN networks. In general, the scheme for load balancing would also be needed in IoT-NTN networks.</w:t>
      </w:r>
      <w:r w:rsidR="00524720">
        <w:rPr>
          <w:rFonts w:eastAsiaTheme="minorEastAsia"/>
        </w:rPr>
        <w:t xml:space="preserve"> To keep consistency between TN and NTN networks, it is suggested such scheme is also supported for IoT-NTN.</w:t>
      </w:r>
    </w:p>
    <w:p w14:paraId="67C8A8C4" w14:textId="290BFC94" w:rsidR="00890895" w:rsidRPr="008353BA" w:rsidRDefault="00890895" w:rsidP="00890895">
      <w:pPr>
        <w:spacing w:before="120"/>
        <w:jc w:val="both"/>
        <w:rPr>
          <w:b/>
          <w:bCs/>
        </w:rPr>
      </w:pPr>
      <w:r w:rsidRPr="008353BA">
        <w:rPr>
          <w:b/>
          <w:bCs/>
        </w:rPr>
        <w:t xml:space="preserve">Proposal </w:t>
      </w:r>
      <w:r>
        <w:rPr>
          <w:b/>
          <w:bCs/>
        </w:rPr>
        <w:t>2</w:t>
      </w:r>
      <w:r w:rsidRPr="008353BA">
        <w:rPr>
          <w:rFonts w:hint="eastAsia"/>
          <w:b/>
          <w:bCs/>
        </w:rPr>
        <w:t xml:space="preserve">. </w:t>
      </w:r>
      <w:r w:rsidR="00524720" w:rsidRPr="008353BA">
        <w:rPr>
          <w:b/>
          <w:bCs/>
        </w:rPr>
        <w:t>RAN</w:t>
      </w:r>
      <w:r w:rsidR="00524720">
        <w:rPr>
          <w:b/>
          <w:bCs/>
        </w:rPr>
        <w:t>4</w:t>
      </w:r>
      <w:r w:rsidR="00524720" w:rsidRPr="008353BA">
        <w:rPr>
          <w:b/>
          <w:bCs/>
        </w:rPr>
        <w:t xml:space="preserve"> confirms that </w:t>
      </w:r>
      <w:r w:rsidR="00524720">
        <w:rPr>
          <w:b/>
          <w:bCs/>
        </w:rPr>
        <w:t>E-UTRN</w:t>
      </w:r>
      <w:r w:rsidR="00524720" w:rsidRPr="00890895">
        <w:rPr>
          <w:b/>
          <w:bCs/>
        </w:rPr>
        <w:t xml:space="preserve"> measurement</w:t>
      </w:r>
      <w:r w:rsidR="00D951B1">
        <w:rPr>
          <w:b/>
          <w:bCs/>
        </w:rPr>
        <w:t>s</w:t>
      </w:r>
      <w:r w:rsidR="00524720" w:rsidRPr="00890895">
        <w:rPr>
          <w:b/>
          <w:bCs/>
        </w:rPr>
        <w:t xml:space="preserve"> of </w:t>
      </w:r>
      <w:r w:rsidR="00524720">
        <w:rPr>
          <w:b/>
          <w:bCs/>
        </w:rPr>
        <w:t xml:space="preserve">received interference power and thermal noise power </w:t>
      </w:r>
      <w:r w:rsidR="00D951B1">
        <w:rPr>
          <w:b/>
          <w:bCs/>
        </w:rPr>
        <w:t>are</w:t>
      </w:r>
      <w:r w:rsidR="00524720" w:rsidRPr="00890895">
        <w:rPr>
          <w:b/>
          <w:bCs/>
        </w:rPr>
        <w:t xml:space="preserve"> supported for IoT-NTN</w:t>
      </w:r>
      <w:r w:rsidRPr="008353BA">
        <w:rPr>
          <w:b/>
          <w:bCs/>
        </w:rPr>
        <w:t xml:space="preserve">. </w:t>
      </w:r>
    </w:p>
    <w:p w14:paraId="4D510950" w14:textId="5B5F60D0" w:rsidR="008353BA" w:rsidRPr="00524720" w:rsidRDefault="008353BA" w:rsidP="004B42AD">
      <w:pPr>
        <w:spacing w:before="120"/>
        <w:jc w:val="both"/>
        <w:rPr>
          <w:rFonts w:eastAsiaTheme="minorEastAsia"/>
        </w:rPr>
      </w:pPr>
    </w:p>
    <w:p w14:paraId="0CFF5081" w14:textId="69ACEC0D" w:rsidR="00264EFA" w:rsidRPr="00DF17F9" w:rsidRDefault="00264EFA" w:rsidP="00264EFA">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3</w:t>
      </w:r>
      <w:r w:rsidRPr="00DF17F9">
        <w:rPr>
          <w:rFonts w:eastAsia="MS Mincho" w:cs="Times New Roman"/>
          <w:sz w:val="22"/>
          <w:szCs w:val="15"/>
          <w:lang w:eastAsia="en-US"/>
        </w:rPr>
        <w:t xml:space="preserve"> </w:t>
      </w:r>
      <w:r>
        <w:rPr>
          <w:rFonts w:eastAsia="MS Mincho" w:cs="Times New Roman"/>
          <w:sz w:val="22"/>
          <w:szCs w:val="15"/>
          <w:lang w:eastAsia="en-US"/>
        </w:rPr>
        <w:t>Reference point</w:t>
      </w:r>
    </w:p>
    <w:p w14:paraId="7C287B0C" w14:textId="77C0C8E0" w:rsidR="00C85F0C" w:rsidRPr="00721255" w:rsidRDefault="00D73AF4" w:rsidP="009E3ADA">
      <w:pPr>
        <w:spacing w:before="120"/>
        <w:jc w:val="both"/>
        <w:rPr>
          <w:rFonts w:hAnsi="Cambria Math"/>
        </w:rPr>
      </w:pPr>
      <w:r>
        <w:rPr>
          <w:rFonts w:eastAsiaTheme="minorEastAsia"/>
        </w:rPr>
        <w:t>I</w:t>
      </w:r>
      <w:r w:rsidR="009E3ADA">
        <w:rPr>
          <w:rFonts w:eastAsiaTheme="minorEastAsia" w:hint="eastAsia"/>
        </w:rPr>
        <w:t xml:space="preserve">n TS 36.214, </w:t>
      </w:r>
      <w:r w:rsidR="009E3ADA" w:rsidRPr="004119EB">
        <w:rPr>
          <w:rFonts w:hint="eastAsia"/>
        </w:rPr>
        <w:t xml:space="preserve">the reference point for E-UTRAN </w:t>
      </w:r>
      <w:r w:rsidR="009E3ADA" w:rsidRPr="004119EB">
        <w:t>measurement</w:t>
      </w:r>
      <w:r w:rsidR="009E3ADA" w:rsidRPr="004119EB">
        <w:rPr>
          <w:rFonts w:hint="eastAsia"/>
        </w:rPr>
        <w:t xml:space="preserve"> is the TX or RX </w:t>
      </w:r>
      <w:r w:rsidR="009E3ADA" w:rsidRPr="004119EB">
        <w:t>antenna connector</w:t>
      </w:r>
      <w:r w:rsidR="009E3ADA" w:rsidRPr="004119EB">
        <w:rPr>
          <w:rFonts w:hint="eastAsia"/>
        </w:rPr>
        <w:t xml:space="preserve">, whereas </w:t>
      </w:r>
      <w:r w:rsidR="009E3ADA" w:rsidRPr="004119EB">
        <w:rPr>
          <w:highlight w:val="yellow"/>
        </w:rPr>
        <w:t>"antenna connector"</w:t>
      </w:r>
      <w:r w:rsidR="009E3ADA" w:rsidRPr="004119EB">
        <w:rPr>
          <w:rFonts w:hint="eastAsia"/>
        </w:rPr>
        <w:t xml:space="preserve"> </w:t>
      </w:r>
      <w:r w:rsidR="009E3ADA" w:rsidRPr="004119EB">
        <w:rPr>
          <w:rFonts w:hAnsi="Cambria Math"/>
        </w:rPr>
        <w:t xml:space="preserve">refers to the </w:t>
      </w:r>
      <w:r w:rsidR="009E3ADA" w:rsidRPr="004119EB">
        <w:rPr>
          <w:rFonts w:hAnsi="Cambria Math"/>
          <w:highlight w:val="yellow"/>
        </w:rPr>
        <w:t>"BS antenna connector"</w:t>
      </w:r>
      <w:r w:rsidR="009E3ADA" w:rsidRPr="004119EB">
        <w:rPr>
          <w:rFonts w:hAnsi="Cambria Math"/>
        </w:rPr>
        <w:t xml:space="preserve"> test port A and test port B </w:t>
      </w:r>
      <w:r w:rsidR="009E3ADA" w:rsidRPr="004119EB">
        <w:rPr>
          <w:rFonts w:hAnsi="Cambria Math" w:hint="eastAsia"/>
        </w:rPr>
        <w:t xml:space="preserve">of </w:t>
      </w:r>
      <w:r w:rsidR="009E3ADA" w:rsidRPr="004119EB">
        <w:t>non-AAS base station</w:t>
      </w:r>
      <w:r w:rsidR="009E3ADA" w:rsidRPr="004119EB">
        <w:rPr>
          <w:rFonts w:hAnsi="Cambria Math"/>
        </w:rPr>
        <w:t xml:space="preserve"> as described in</w:t>
      </w:r>
      <w:r w:rsidR="009E3ADA" w:rsidRPr="004119EB">
        <w:rPr>
          <w:rFonts w:hAnsi="Cambria Math" w:hint="eastAsia"/>
        </w:rPr>
        <w:t xml:space="preserve"> TS 36.104</w:t>
      </w:r>
      <w:r w:rsidR="009E3ADA">
        <w:rPr>
          <w:rFonts w:hAnsi="Cambria Math" w:hint="eastAsia"/>
        </w:rPr>
        <w:t>, which is for TN only.</w:t>
      </w:r>
      <w:r w:rsidR="009E3ADA" w:rsidRPr="004119EB">
        <w:rPr>
          <w:rFonts w:hAnsi="Cambria Math"/>
        </w:rPr>
        <w:t xml:space="preserve"> </w:t>
      </w:r>
      <w:r w:rsidR="00721255" w:rsidRPr="00721255">
        <w:rPr>
          <w:rFonts w:hAnsi="Cambria Math"/>
        </w:rPr>
        <w:t>It does not refer to TS 36.108 for the reference point of the E-UTRAN measurement. Consequently, the definition of E-UTRAN measurement for IoT NTN is not complete.</w:t>
      </w:r>
    </w:p>
    <w:tbl>
      <w:tblPr>
        <w:tblStyle w:val="TableGrid"/>
        <w:tblW w:w="0" w:type="auto"/>
        <w:jc w:val="center"/>
        <w:tblInd w:w="0" w:type="dxa"/>
        <w:tblLook w:val="04A0" w:firstRow="1" w:lastRow="0" w:firstColumn="1" w:lastColumn="0" w:noHBand="0" w:noVBand="1"/>
      </w:tblPr>
      <w:tblGrid>
        <w:gridCol w:w="9019"/>
      </w:tblGrid>
      <w:tr w:rsidR="009E3ADA" w14:paraId="48CD2C4F" w14:textId="77777777" w:rsidTr="00E856CF">
        <w:trPr>
          <w:jc w:val="center"/>
        </w:trPr>
        <w:tc>
          <w:tcPr>
            <w:tcW w:w="9019" w:type="dxa"/>
          </w:tcPr>
          <w:p w14:paraId="064F58B8" w14:textId="77777777" w:rsidR="009E3ADA" w:rsidRPr="00610A4E" w:rsidRDefault="009E3ADA" w:rsidP="00E930C2">
            <w:pPr>
              <w:spacing w:beforeLines="50" w:after="120"/>
              <w:rPr>
                <w:b/>
                <w:bCs/>
                <w:u w:val="single"/>
                <w:lang w:eastAsia="zh-CN"/>
              </w:rPr>
            </w:pPr>
            <w:r w:rsidRPr="00610A4E">
              <w:rPr>
                <w:b/>
                <w:bCs/>
                <w:u w:val="single"/>
                <w:lang w:eastAsia="zh-CN"/>
              </w:rPr>
              <w:t>TS 36.214</w:t>
            </w:r>
          </w:p>
          <w:p w14:paraId="2D0B3F38" w14:textId="77777777" w:rsidR="009E3ADA" w:rsidRPr="00610A4E" w:rsidRDefault="009E3ADA" w:rsidP="00E930C2">
            <w:pPr>
              <w:pStyle w:val="EX"/>
              <w:rPr>
                <w:rFonts w:eastAsiaTheme="minorEastAsia"/>
                <w:lang w:eastAsia="zh-CN"/>
              </w:rPr>
            </w:pPr>
            <w:r w:rsidRPr="00610A4E">
              <w:t>[10]</w:t>
            </w:r>
            <w:r w:rsidRPr="00610A4E">
              <w:tab/>
              <w:t>3GPP TS 36.104: "Evolved Universal Terrestrial Radio Access (E-UTRA); Base Station (BS) radio transmission and reception ".</w:t>
            </w:r>
          </w:p>
          <w:p w14:paraId="23851FE9" w14:textId="77777777" w:rsidR="009E3ADA" w:rsidRPr="00610A4E" w:rsidRDefault="009E3ADA" w:rsidP="009E3ADA">
            <w:pPr>
              <w:pStyle w:val="Heading2"/>
              <w:numPr>
                <w:ilvl w:val="0"/>
                <w:numId w:val="0"/>
              </w:numPr>
              <w:outlineLvl w:val="1"/>
              <w:rPr>
                <w:rFonts w:ascii="Times New Roman" w:hAnsi="Times New Roman" w:cs="Times New Roman"/>
                <w:sz w:val="20"/>
              </w:rPr>
            </w:pPr>
            <w:bookmarkStart w:id="66" w:name="_Toc524695291"/>
            <w:bookmarkStart w:id="67" w:name="_Toc28834558"/>
            <w:bookmarkStart w:id="68" w:name="_Toc95236691"/>
            <w:r w:rsidRPr="00610A4E">
              <w:rPr>
                <w:rFonts w:ascii="Times New Roman" w:hAnsi="Times New Roman" w:cs="Times New Roman"/>
                <w:sz w:val="20"/>
              </w:rPr>
              <w:t>5.2</w:t>
            </w:r>
            <w:r w:rsidRPr="00610A4E">
              <w:rPr>
                <w:rFonts w:ascii="Times New Roman" w:hAnsi="Times New Roman" w:cs="Times New Roman"/>
                <w:sz w:val="20"/>
              </w:rPr>
              <w:tab/>
              <w:t>E-UTRAN measurement abilities</w:t>
            </w:r>
            <w:bookmarkEnd w:id="66"/>
            <w:bookmarkEnd w:id="67"/>
            <w:bookmarkEnd w:id="68"/>
          </w:p>
          <w:p w14:paraId="4525FBF2" w14:textId="77777777" w:rsidR="009E3ADA" w:rsidRPr="00610A4E" w:rsidRDefault="009E3ADA" w:rsidP="00E930C2">
            <w:pPr>
              <w:rPr>
                <w:rFonts w:eastAsiaTheme="minorEastAsia"/>
                <w:lang w:eastAsia="zh-CN"/>
              </w:rPr>
            </w:pPr>
            <w:r w:rsidRPr="00610A4E">
              <w:t>The structure of the table defining a E-UTRAN measurement quantity is shown below.</w:t>
            </w:r>
          </w:p>
          <w:tbl>
            <w:tblPr>
              <w:tblW w:w="7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36"/>
              <w:gridCol w:w="6133"/>
            </w:tblGrid>
            <w:tr w:rsidR="009E3ADA" w:rsidRPr="00610A4E" w14:paraId="651001CB" w14:textId="77777777" w:rsidTr="00E930C2">
              <w:trPr>
                <w:cantSplit/>
                <w:trHeight w:val="242"/>
                <w:jc w:val="center"/>
              </w:trPr>
              <w:tc>
                <w:tcPr>
                  <w:tcW w:w="1536" w:type="dxa"/>
                </w:tcPr>
                <w:p w14:paraId="5D3F45A2" w14:textId="77777777" w:rsidR="009E3ADA" w:rsidRPr="00610A4E" w:rsidRDefault="009E3ADA" w:rsidP="00E930C2">
                  <w:pPr>
                    <w:pStyle w:val="TAL0"/>
                    <w:rPr>
                      <w:rFonts w:ascii="Times New Roman" w:hAnsi="Times New Roman"/>
                      <w:b/>
                      <w:sz w:val="20"/>
                    </w:rPr>
                  </w:pPr>
                  <w:r w:rsidRPr="00610A4E">
                    <w:rPr>
                      <w:rFonts w:ascii="Times New Roman" w:hAnsi="Times New Roman"/>
                      <w:b/>
                      <w:sz w:val="20"/>
                    </w:rPr>
                    <w:t>Column field</w:t>
                  </w:r>
                </w:p>
              </w:tc>
              <w:tc>
                <w:tcPr>
                  <w:tcW w:w="6133" w:type="dxa"/>
                </w:tcPr>
                <w:p w14:paraId="5F5F4612" w14:textId="77777777" w:rsidR="009E3ADA" w:rsidRPr="00610A4E" w:rsidRDefault="009E3ADA" w:rsidP="00E930C2">
                  <w:pPr>
                    <w:pStyle w:val="TAL0"/>
                    <w:rPr>
                      <w:rFonts w:ascii="Times New Roman" w:hAnsi="Times New Roman"/>
                      <w:sz w:val="20"/>
                    </w:rPr>
                  </w:pPr>
                  <w:r w:rsidRPr="00610A4E">
                    <w:rPr>
                      <w:rFonts w:ascii="Times New Roman" w:hAnsi="Times New Roman"/>
                      <w:sz w:val="20"/>
                    </w:rPr>
                    <w:t>Comment</w:t>
                  </w:r>
                </w:p>
              </w:tc>
            </w:tr>
            <w:tr w:rsidR="009E3ADA" w:rsidRPr="00610A4E" w14:paraId="7B8EEB91" w14:textId="77777777" w:rsidTr="00E930C2">
              <w:trPr>
                <w:cantSplit/>
                <w:trHeight w:val="251"/>
                <w:jc w:val="center"/>
              </w:trPr>
              <w:tc>
                <w:tcPr>
                  <w:tcW w:w="1536" w:type="dxa"/>
                </w:tcPr>
                <w:p w14:paraId="3221C01C" w14:textId="77777777" w:rsidR="009E3ADA" w:rsidRPr="00610A4E" w:rsidRDefault="009E3ADA" w:rsidP="00E930C2">
                  <w:pPr>
                    <w:pStyle w:val="TAL0"/>
                    <w:rPr>
                      <w:rFonts w:ascii="Times New Roman" w:hAnsi="Times New Roman"/>
                      <w:b/>
                      <w:sz w:val="20"/>
                    </w:rPr>
                  </w:pPr>
                  <w:r w:rsidRPr="00610A4E">
                    <w:rPr>
                      <w:rFonts w:ascii="Times New Roman" w:hAnsi="Times New Roman"/>
                      <w:b/>
                      <w:sz w:val="20"/>
                    </w:rPr>
                    <w:t>Definition</w:t>
                  </w:r>
                </w:p>
              </w:tc>
              <w:tc>
                <w:tcPr>
                  <w:tcW w:w="6133" w:type="dxa"/>
                </w:tcPr>
                <w:p w14:paraId="53D3B335" w14:textId="77777777" w:rsidR="009E3ADA" w:rsidRPr="00610A4E" w:rsidRDefault="009E3ADA" w:rsidP="00E930C2">
                  <w:pPr>
                    <w:pStyle w:val="TAL0"/>
                    <w:rPr>
                      <w:rFonts w:ascii="Times New Roman" w:hAnsi="Times New Roman"/>
                      <w:sz w:val="20"/>
                    </w:rPr>
                  </w:pPr>
                  <w:r w:rsidRPr="00610A4E">
                    <w:rPr>
                      <w:rFonts w:ascii="Times New Roman" w:hAnsi="Times New Roman"/>
                      <w:sz w:val="20"/>
                    </w:rPr>
                    <w:t>Contains the definition of the measurement.</w:t>
                  </w:r>
                </w:p>
              </w:tc>
            </w:tr>
          </w:tbl>
          <w:p w14:paraId="34F0086C" w14:textId="77777777" w:rsidR="009E3ADA" w:rsidRPr="00610A4E" w:rsidRDefault="009E3ADA" w:rsidP="00E930C2">
            <w:pPr>
              <w:rPr>
                <w:rFonts w:eastAsiaTheme="minorEastAsia"/>
                <w:lang w:eastAsia="zh-CN"/>
              </w:rPr>
            </w:pPr>
            <w:r w:rsidRPr="00610A4E">
              <w:rPr>
                <w:highlight w:val="yellow"/>
              </w:rP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777FDCB1" w14:textId="77777777" w:rsidR="009E3ADA" w:rsidRPr="00610A4E" w:rsidRDefault="009E3ADA" w:rsidP="00E930C2">
            <w:pPr>
              <w:pStyle w:val="Heading3"/>
              <w:ind w:left="425" w:hanging="425"/>
              <w:outlineLvl w:val="2"/>
              <w:rPr>
                <w:rFonts w:ascii="Times New Roman" w:eastAsiaTheme="minorEastAsia" w:hAnsi="Times New Roman" w:cs="Times New Roman"/>
                <w:sz w:val="20"/>
                <w:lang w:eastAsia="zh-CN"/>
              </w:rPr>
            </w:pPr>
            <w:bookmarkStart w:id="69" w:name="_Toc524695292"/>
            <w:bookmarkStart w:id="70" w:name="_Toc28834559"/>
            <w:bookmarkStart w:id="71" w:name="_Toc95236692"/>
            <w:r w:rsidRPr="00610A4E">
              <w:rPr>
                <w:rFonts w:ascii="Times New Roman" w:hAnsi="Times New Roman" w:cs="Times New Roman"/>
                <w:sz w:val="20"/>
              </w:rPr>
              <w:t>5.2.1</w:t>
            </w:r>
            <w:r w:rsidRPr="00610A4E">
              <w:rPr>
                <w:rFonts w:ascii="Times New Roman" w:hAnsi="Times New Roman" w:cs="Times New Roman"/>
                <w:sz w:val="20"/>
              </w:rPr>
              <w:tab/>
              <w:t>DL RS TX power</w:t>
            </w:r>
            <w:bookmarkEnd w:id="69"/>
            <w:bookmarkEnd w:id="70"/>
            <w:bookmarkEnd w:id="71"/>
            <w:r w:rsidRPr="00610A4E">
              <w:rPr>
                <w:rFonts w:ascii="Times New Roman" w:hAnsi="Times New Roman" w:cs="Times New Roman"/>
                <w:sz w:val="20"/>
              </w:rPr>
              <w:t xml:space="preserve"> </w:t>
            </w:r>
          </w:p>
          <w:tbl>
            <w:tblPr>
              <w:tblW w:w="7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5986"/>
            </w:tblGrid>
            <w:tr w:rsidR="009E3ADA" w:rsidRPr="00610A4E" w14:paraId="29FA0B57" w14:textId="77777777" w:rsidTr="00E930C2">
              <w:trPr>
                <w:cantSplit/>
                <w:trHeight w:val="495"/>
                <w:jc w:val="center"/>
              </w:trPr>
              <w:tc>
                <w:tcPr>
                  <w:tcW w:w="1132" w:type="dxa"/>
                </w:tcPr>
                <w:p w14:paraId="7F425ABF" w14:textId="77777777" w:rsidR="009E3ADA" w:rsidRPr="00610A4E" w:rsidRDefault="009E3ADA" w:rsidP="00E930C2">
                  <w:pPr>
                    <w:pStyle w:val="TAL0"/>
                    <w:rPr>
                      <w:rFonts w:ascii="Times New Roman" w:hAnsi="Times New Roman"/>
                      <w:b/>
                      <w:sz w:val="20"/>
                    </w:rPr>
                  </w:pPr>
                  <w:r w:rsidRPr="00610A4E">
                    <w:rPr>
                      <w:rFonts w:ascii="Times New Roman" w:hAnsi="Times New Roman"/>
                      <w:b/>
                      <w:sz w:val="20"/>
                    </w:rPr>
                    <w:t>Definition</w:t>
                  </w:r>
                </w:p>
              </w:tc>
              <w:tc>
                <w:tcPr>
                  <w:tcW w:w="5986" w:type="dxa"/>
                </w:tcPr>
                <w:p w14:paraId="2FA059AF" w14:textId="77777777" w:rsidR="009E3ADA" w:rsidRPr="00610A4E" w:rsidRDefault="009E3ADA" w:rsidP="00E930C2">
                  <w:pPr>
                    <w:pStyle w:val="TAL0"/>
                    <w:rPr>
                      <w:rFonts w:ascii="Times New Roman" w:hAnsi="Times New Roman"/>
                      <w:sz w:val="20"/>
                    </w:rPr>
                  </w:pPr>
                  <w:r w:rsidRPr="00610A4E">
                    <w:rPr>
                      <w:rFonts w:ascii="Times New Roman" w:hAnsi="Times New Roman"/>
                      <w:sz w:val="20"/>
                    </w:rPr>
                    <w:t>Downlink reference signal transmit power is determined for a considered cell as the linear average over the power contributions (in [W]) of the resource elements that carry cell-specific reference signals which are transmitted by the eNode B within its operating system bandwidth.</w:t>
                  </w:r>
                </w:p>
                <w:p w14:paraId="359D51A3" w14:textId="77777777" w:rsidR="009E3ADA" w:rsidRPr="00610A4E" w:rsidRDefault="009E3ADA" w:rsidP="00E930C2">
                  <w:pPr>
                    <w:pStyle w:val="TAL0"/>
                    <w:rPr>
                      <w:rFonts w:ascii="Times New Roman" w:hAnsi="Times New Roman"/>
                      <w:sz w:val="20"/>
                    </w:rPr>
                  </w:pPr>
                  <w:r w:rsidRPr="00610A4E">
                    <w:rPr>
                      <w:rFonts w:ascii="Times New Roman" w:hAnsi="Times New Roman"/>
                      <w:sz w:val="20"/>
                    </w:rPr>
                    <w:t>For DL RS TX power determination the cell-specific reference signals R</w:t>
                  </w:r>
                  <w:r w:rsidRPr="00610A4E">
                    <w:rPr>
                      <w:rFonts w:ascii="Times New Roman" w:hAnsi="Times New Roman"/>
                      <w:sz w:val="20"/>
                      <w:vertAlign w:val="subscript"/>
                    </w:rPr>
                    <w:t>0</w:t>
                  </w:r>
                  <w:r w:rsidRPr="00610A4E">
                    <w:rPr>
                      <w:rFonts w:ascii="Times New Roman" w:hAnsi="Times New Roman"/>
                      <w:sz w:val="20"/>
                    </w:rPr>
                    <w:t xml:space="preserve"> and if available R</w:t>
                  </w:r>
                  <w:r w:rsidRPr="00610A4E">
                    <w:rPr>
                      <w:rFonts w:ascii="Times New Roman" w:hAnsi="Times New Roman"/>
                      <w:sz w:val="20"/>
                      <w:vertAlign w:val="subscript"/>
                    </w:rPr>
                    <w:t>1</w:t>
                  </w:r>
                  <w:r w:rsidRPr="00610A4E">
                    <w:rPr>
                      <w:rFonts w:ascii="Times New Roman" w:hAnsi="Times New Roman"/>
                      <w:sz w:val="20"/>
                    </w:rPr>
                    <w:t xml:space="preserve"> according TS 36.211 [3] can be used.</w:t>
                  </w:r>
                </w:p>
                <w:p w14:paraId="6F51A37E" w14:textId="77777777" w:rsidR="009E3ADA" w:rsidRPr="00610A4E" w:rsidRDefault="009E3ADA" w:rsidP="00E930C2">
                  <w:pPr>
                    <w:pStyle w:val="TAL0"/>
                    <w:rPr>
                      <w:rFonts w:ascii="Times New Roman" w:hAnsi="Times New Roman"/>
                      <w:sz w:val="20"/>
                    </w:rPr>
                  </w:pPr>
                  <w:r w:rsidRPr="00610A4E">
                    <w:rPr>
                      <w:rFonts w:ascii="Times New Roman" w:hAnsi="Times New Roman"/>
                      <w:sz w:val="20"/>
                    </w:rPr>
                    <w:t xml:space="preserve">The reference point for the DL RS TX power measurement shall be the </w:t>
                  </w:r>
                  <w:r w:rsidRPr="00610A4E">
                    <w:rPr>
                      <w:rFonts w:ascii="Times New Roman" w:hAnsi="Times New Roman"/>
                      <w:sz w:val="20"/>
                      <w:highlight w:val="yellow"/>
                    </w:rPr>
                    <w:t>TX antenna connector</w:t>
                  </w:r>
                  <w:r w:rsidRPr="00610A4E">
                    <w:rPr>
                      <w:rFonts w:ascii="Times New Roman" w:hAnsi="Times New Roman"/>
                      <w:sz w:val="20"/>
                    </w:rPr>
                    <w:t>.</w:t>
                  </w:r>
                </w:p>
              </w:tc>
            </w:tr>
          </w:tbl>
          <w:p w14:paraId="7891D81A" w14:textId="77777777" w:rsidR="009E3ADA" w:rsidRPr="00610A4E" w:rsidRDefault="009E3ADA" w:rsidP="00E930C2">
            <w:pPr>
              <w:pStyle w:val="Heading3"/>
              <w:ind w:left="425" w:hanging="425"/>
              <w:outlineLvl w:val="2"/>
              <w:rPr>
                <w:rFonts w:ascii="Times New Roman" w:eastAsiaTheme="minorEastAsia" w:hAnsi="Times New Roman" w:cs="Times New Roman"/>
                <w:sz w:val="20"/>
                <w:lang w:eastAsia="zh-CN"/>
              </w:rPr>
            </w:pPr>
            <w:bookmarkStart w:id="72" w:name="_Toc524695293"/>
            <w:bookmarkStart w:id="73" w:name="_Toc28834560"/>
            <w:bookmarkStart w:id="74" w:name="_Toc95236693"/>
            <w:r w:rsidRPr="00610A4E">
              <w:rPr>
                <w:rFonts w:ascii="Times New Roman" w:hAnsi="Times New Roman" w:cs="Times New Roman"/>
                <w:sz w:val="20"/>
              </w:rPr>
              <w:t>5.2.2</w:t>
            </w:r>
            <w:r w:rsidRPr="00610A4E">
              <w:rPr>
                <w:rFonts w:ascii="Times New Roman" w:hAnsi="Times New Roman" w:cs="Times New Roman"/>
                <w:sz w:val="20"/>
              </w:rPr>
              <w:tab/>
              <w:t>Received Interference Power</w:t>
            </w:r>
            <w:bookmarkEnd w:id="72"/>
            <w:bookmarkEnd w:id="73"/>
            <w:bookmarkEnd w:id="74"/>
          </w:p>
          <w:tbl>
            <w:tblPr>
              <w:tblW w:w="7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42"/>
              <w:gridCol w:w="6032"/>
            </w:tblGrid>
            <w:tr w:rsidR="009E3ADA" w:rsidRPr="00610A4E" w14:paraId="5EC27BD8" w14:textId="77777777" w:rsidTr="00E930C2">
              <w:trPr>
                <w:cantSplit/>
                <w:trHeight w:val="1440"/>
                <w:jc w:val="center"/>
              </w:trPr>
              <w:tc>
                <w:tcPr>
                  <w:tcW w:w="1142" w:type="dxa"/>
                </w:tcPr>
                <w:p w14:paraId="0E1C52F0" w14:textId="77777777" w:rsidR="009E3ADA" w:rsidRPr="00610A4E" w:rsidRDefault="009E3ADA" w:rsidP="00E930C2">
                  <w:pPr>
                    <w:pStyle w:val="TAL0"/>
                    <w:rPr>
                      <w:rFonts w:ascii="Times New Roman" w:hAnsi="Times New Roman"/>
                      <w:b/>
                      <w:sz w:val="20"/>
                    </w:rPr>
                  </w:pPr>
                  <w:r w:rsidRPr="00610A4E">
                    <w:rPr>
                      <w:rFonts w:ascii="Times New Roman" w:hAnsi="Times New Roman"/>
                      <w:b/>
                      <w:sz w:val="20"/>
                    </w:rPr>
                    <w:t>Definition</w:t>
                  </w:r>
                </w:p>
              </w:tc>
              <w:tc>
                <w:tcPr>
                  <w:tcW w:w="6032" w:type="dxa"/>
                </w:tcPr>
                <w:p w14:paraId="6FA66D78" w14:textId="77777777" w:rsidR="009E3ADA" w:rsidRPr="00610A4E" w:rsidRDefault="009E3ADA" w:rsidP="00E930C2">
                  <w:pPr>
                    <w:pStyle w:val="TAL0"/>
                    <w:rPr>
                      <w:rFonts w:ascii="Times New Roman" w:hAnsi="Times New Roman"/>
                      <w:sz w:val="20"/>
                    </w:rPr>
                  </w:pPr>
                  <w:r w:rsidRPr="00610A4E">
                    <w:rPr>
                      <w:rFonts w:ascii="Times New Roman" w:hAnsi="Times New Roman"/>
                      <w:sz w:val="20"/>
                    </w:rPr>
                    <w:t xml:space="preserve">The uplink received interference power, including thermal noise, within one physical resource block's bandwidth of </w:t>
                  </w:r>
                  <w:r w:rsidRPr="00610A4E">
                    <w:rPr>
                      <w:rFonts w:ascii="Times New Roman" w:hAnsi="Times New Roman"/>
                      <w:position w:val="-10"/>
                      <w:sz w:val="20"/>
                    </w:rPr>
                    <w:object w:dxaOrig="440" w:dyaOrig="340" w14:anchorId="310AB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pt" o:ole="">
                        <v:imagedata r:id="rId8" o:title=""/>
                      </v:shape>
                      <o:OLEObject Type="Embed" ProgID="Equation.3" ShapeID="_x0000_i1025" DrawAspect="Content" ObjectID="_1804702136" r:id="rId9"/>
                    </w:object>
                  </w:r>
                  <w:r w:rsidRPr="00610A4E">
                    <w:rPr>
                      <w:rFonts w:ascii="Times New Roman" w:hAnsi="Times New Roman"/>
                      <w:sz w:val="20"/>
                    </w:rPr>
                    <w:t xml:space="preserve">resource elements as defined in TS 36.211 [3]. The reported value shall contain a set of Received Interference Powers of physical resource blocks </w:t>
                  </w:r>
                  <w:r w:rsidRPr="00610A4E">
                    <w:rPr>
                      <w:rFonts w:ascii="Times New Roman" w:hAnsi="Times New Roman"/>
                      <w:position w:val="-10"/>
                      <w:sz w:val="20"/>
                    </w:rPr>
                    <w:object w:dxaOrig="1680" w:dyaOrig="340" w14:anchorId="021EAB27">
                      <v:shape id="_x0000_i1026" type="#_x0000_t75" style="width:84.25pt;height:17pt" o:ole="">
                        <v:imagedata r:id="rId10" o:title=""/>
                      </v:shape>
                      <o:OLEObject Type="Embed" ProgID="Equation.3" ShapeID="_x0000_i1026" DrawAspect="Content" ObjectID="_1804702137" r:id="rId11"/>
                    </w:object>
                  </w:r>
                  <w:r w:rsidRPr="00610A4E">
                    <w:rPr>
                      <w:rFonts w:ascii="Times New Roman" w:hAnsi="Times New Roman"/>
                      <w:sz w:val="20"/>
                    </w:rPr>
                    <w:t xml:space="preserve"> as defined in TS 36.211 [3]. The reference point for the measurement shall be the </w:t>
                  </w:r>
                  <w:r w:rsidRPr="00610A4E">
                    <w:rPr>
                      <w:rFonts w:ascii="Times New Roman" w:hAnsi="Times New Roman"/>
                      <w:sz w:val="20"/>
                      <w:highlight w:val="yellow"/>
                    </w:rPr>
                    <w:t>RX antenna connector.</w:t>
                  </w:r>
                  <w:r w:rsidRPr="00610A4E">
                    <w:rPr>
                      <w:rFonts w:ascii="Times New Roman" w:hAnsi="Times New Roman"/>
                      <w:sz w:val="20"/>
                    </w:rPr>
                    <w:t xml:space="preserve"> In case of receiver diversity, the reported value shall be linear average of the power in the diversity branches.</w:t>
                  </w:r>
                </w:p>
              </w:tc>
            </w:tr>
          </w:tbl>
          <w:p w14:paraId="6615F2FF" w14:textId="77777777" w:rsidR="009E3ADA" w:rsidRPr="00610A4E" w:rsidRDefault="009E3ADA" w:rsidP="00E930C2">
            <w:pPr>
              <w:pStyle w:val="Heading3"/>
              <w:outlineLvl w:val="2"/>
              <w:rPr>
                <w:rFonts w:ascii="Times New Roman" w:eastAsiaTheme="minorEastAsia" w:hAnsi="Times New Roman" w:cs="Times New Roman"/>
                <w:sz w:val="20"/>
                <w:lang w:eastAsia="zh-CN"/>
              </w:rPr>
            </w:pPr>
            <w:bookmarkStart w:id="75" w:name="_Toc524695294"/>
            <w:bookmarkStart w:id="76" w:name="_Toc28834561"/>
            <w:bookmarkStart w:id="77" w:name="_Toc95236694"/>
            <w:r w:rsidRPr="00610A4E">
              <w:rPr>
                <w:rFonts w:ascii="Times New Roman" w:hAnsi="Times New Roman" w:cs="Times New Roman"/>
                <w:sz w:val="20"/>
              </w:rPr>
              <w:t>5.2.3</w:t>
            </w:r>
            <w:r w:rsidRPr="00610A4E">
              <w:rPr>
                <w:rFonts w:ascii="Times New Roman" w:hAnsi="Times New Roman" w:cs="Times New Roman"/>
                <w:sz w:val="20"/>
              </w:rPr>
              <w:tab/>
              <w:t>Thermal noise power</w:t>
            </w:r>
            <w:bookmarkEnd w:id="75"/>
            <w:bookmarkEnd w:id="76"/>
            <w:bookmarkEnd w:id="77"/>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1"/>
              <w:gridCol w:w="6133"/>
            </w:tblGrid>
            <w:tr w:rsidR="009E3ADA" w:rsidRPr="00610A4E" w14:paraId="4DEE57D9" w14:textId="77777777" w:rsidTr="00E930C2">
              <w:trPr>
                <w:cantSplit/>
                <w:trHeight w:val="1669"/>
                <w:jc w:val="center"/>
              </w:trPr>
              <w:tc>
                <w:tcPr>
                  <w:tcW w:w="1161" w:type="dxa"/>
                </w:tcPr>
                <w:p w14:paraId="7317FF32" w14:textId="77777777" w:rsidR="009E3ADA" w:rsidRPr="00610A4E" w:rsidRDefault="009E3ADA" w:rsidP="00E930C2">
                  <w:pPr>
                    <w:pStyle w:val="TAL0"/>
                    <w:rPr>
                      <w:rFonts w:ascii="Times New Roman" w:hAnsi="Times New Roman"/>
                      <w:b/>
                      <w:sz w:val="20"/>
                    </w:rPr>
                  </w:pPr>
                  <w:r w:rsidRPr="00610A4E">
                    <w:rPr>
                      <w:rFonts w:ascii="Times New Roman" w:hAnsi="Times New Roman"/>
                      <w:b/>
                      <w:sz w:val="20"/>
                    </w:rPr>
                    <w:t>Definition</w:t>
                  </w:r>
                </w:p>
              </w:tc>
              <w:tc>
                <w:tcPr>
                  <w:tcW w:w="6133" w:type="dxa"/>
                </w:tcPr>
                <w:p w14:paraId="7AA603D7" w14:textId="77777777" w:rsidR="009E3ADA" w:rsidRPr="00610A4E" w:rsidRDefault="009E3ADA" w:rsidP="00E930C2">
                  <w:pPr>
                    <w:pStyle w:val="TAL0"/>
                    <w:rPr>
                      <w:rFonts w:ascii="Times New Roman" w:hAnsi="Times New Roman"/>
                      <w:sz w:val="20"/>
                    </w:rPr>
                  </w:pPr>
                  <w:r w:rsidRPr="00610A4E">
                    <w:rPr>
                      <w:rFonts w:ascii="Times New Roman" w:hAnsi="Times New Roman"/>
                      <w:sz w:val="20"/>
                    </w:rPr>
                    <w:t xml:space="preserve">The uplink thermal noise power within the UL system bandwidth consisting of </w:t>
                  </w:r>
                  <w:r w:rsidRPr="00610A4E">
                    <w:rPr>
                      <w:rFonts w:ascii="Times New Roman" w:hAnsi="Times New Roman"/>
                      <w:position w:val="-10"/>
                      <w:sz w:val="20"/>
                    </w:rPr>
                    <w:object w:dxaOrig="440" w:dyaOrig="360" w14:anchorId="6D98A612">
                      <v:shape id="_x0000_i1027" type="#_x0000_t75" style="width:21.75pt;height:19pt" o:ole="">
                        <v:imagedata r:id="rId12" o:title=""/>
                      </v:shape>
                      <o:OLEObject Type="Embed" ProgID="Equation.3" ShapeID="_x0000_i1027" DrawAspect="Content" ObjectID="_1804702138" r:id="rId13"/>
                    </w:object>
                  </w:r>
                  <w:r w:rsidRPr="00610A4E">
                    <w:rPr>
                      <w:rFonts w:ascii="Times New Roman" w:hAnsi="Times New Roman"/>
                      <w:sz w:val="20"/>
                    </w:rPr>
                    <w:t xml:space="preserve"> resource blocks as defined in [3]. It is defined as (N</w:t>
                  </w:r>
                  <w:r w:rsidRPr="00610A4E">
                    <w:rPr>
                      <w:rFonts w:ascii="Times New Roman" w:hAnsi="Times New Roman"/>
                      <w:sz w:val="20"/>
                      <w:vertAlign w:val="subscript"/>
                    </w:rPr>
                    <w:t>o</w:t>
                  </w:r>
                  <w:r w:rsidRPr="00610A4E">
                    <w:rPr>
                      <w:rFonts w:ascii="Times New Roman" w:hAnsi="Times New Roman"/>
                      <w:sz w:val="20"/>
                    </w:rPr>
                    <w:t xml:space="preserve"> x </w:t>
                  </w:r>
                  <w:r w:rsidRPr="00610A4E">
                    <w:rPr>
                      <w:rFonts w:ascii="Times New Roman" w:hAnsi="Times New Roman"/>
                      <w:i/>
                      <w:sz w:val="20"/>
                    </w:rPr>
                    <w:t>W</w:t>
                  </w:r>
                  <w:r w:rsidRPr="00610A4E">
                    <w:rPr>
                      <w:rFonts w:ascii="Times New Roman" w:hAnsi="Times New Roman"/>
                      <w:sz w:val="20"/>
                    </w:rPr>
                    <w:t>), where N</w:t>
                  </w:r>
                  <w:r w:rsidRPr="00610A4E">
                    <w:rPr>
                      <w:rFonts w:ascii="Times New Roman" w:hAnsi="Times New Roman"/>
                      <w:sz w:val="20"/>
                      <w:vertAlign w:val="subscript"/>
                    </w:rPr>
                    <w:t>o</w:t>
                  </w:r>
                  <w:r w:rsidRPr="00610A4E">
                    <w:rPr>
                      <w:rFonts w:ascii="Times New Roman" w:hAnsi="Times New Roman"/>
                      <w:sz w:val="20"/>
                    </w:rPr>
                    <w:t xml:space="preserve"> denotes the white noise power spectral density on the uplink carrier frequency and </w:t>
                  </w:r>
                  <w:r w:rsidRPr="00610A4E">
                    <w:rPr>
                      <w:rFonts w:ascii="Times New Roman" w:hAnsi="Times New Roman"/>
                      <w:position w:val="-10"/>
                      <w:sz w:val="20"/>
                    </w:rPr>
                    <w:object w:dxaOrig="1719" w:dyaOrig="360" w14:anchorId="1427F582">
                      <v:shape id="_x0000_i1028" type="#_x0000_t75" style="width:86.65pt;height:19pt" o:ole="">
                        <v:imagedata r:id="rId14" o:title=""/>
                      </v:shape>
                      <o:OLEObject Type="Embed" ProgID="Equation.3" ShapeID="_x0000_i1028" DrawAspect="Content" ObjectID="_1804702139" r:id="rId15"/>
                    </w:object>
                  </w:r>
                  <w:r w:rsidRPr="00610A4E">
                    <w:rPr>
                      <w:rFonts w:ascii="Times New Roman" w:hAnsi="Times New Roman"/>
                      <w:i/>
                      <w:sz w:val="20"/>
                    </w:rPr>
                    <w:t xml:space="preserve"> </w:t>
                  </w:r>
                  <w:r w:rsidRPr="00610A4E">
                    <w:rPr>
                      <w:rFonts w:ascii="Times New Roman" w:hAnsi="Times New Roman"/>
                      <w:sz w:val="20"/>
                    </w:rPr>
                    <w:t xml:space="preserve">denotes the UL system bandwidth. The measurement is optionally reported together with the Received Interference Power measurement, it shall be determined over the same time period as the Received Interference Power measurement, The reference point for the measurement shall be the </w:t>
                  </w:r>
                  <w:r w:rsidRPr="00610A4E">
                    <w:rPr>
                      <w:rFonts w:ascii="Times New Roman" w:hAnsi="Times New Roman"/>
                      <w:sz w:val="20"/>
                      <w:highlight w:val="yellow"/>
                    </w:rPr>
                    <w:t>RX antenna connector</w:t>
                  </w:r>
                  <w:r w:rsidRPr="00610A4E">
                    <w:rPr>
                      <w:rFonts w:ascii="Times New Roman" w:hAnsi="Times New Roman"/>
                      <w:sz w:val="20"/>
                    </w:rPr>
                    <w:t>. In case of receiver diversity, the reported value shall be linear average of the power in the diversity branches.</w:t>
                  </w:r>
                </w:p>
              </w:tc>
            </w:tr>
          </w:tbl>
          <w:p w14:paraId="4BAD0CB4" w14:textId="77777777" w:rsidR="009E3ADA" w:rsidRPr="00D757CE" w:rsidRDefault="009E3ADA" w:rsidP="00E930C2">
            <w:pPr>
              <w:rPr>
                <w:rFonts w:eastAsiaTheme="minorEastAsia"/>
                <w:lang w:eastAsia="zh-CN"/>
              </w:rPr>
            </w:pPr>
          </w:p>
        </w:tc>
      </w:tr>
    </w:tbl>
    <w:p w14:paraId="04EAB534" w14:textId="77777777" w:rsidR="00C85F0C" w:rsidRDefault="00C85F0C" w:rsidP="004B42AD">
      <w:pPr>
        <w:spacing w:before="120"/>
        <w:jc w:val="both"/>
        <w:rPr>
          <w:rFonts w:hAnsi="Cambria Math"/>
        </w:rPr>
      </w:pPr>
    </w:p>
    <w:p w14:paraId="5A95CBD9" w14:textId="7303BDB1" w:rsidR="0096531A" w:rsidRDefault="00C85F0C" w:rsidP="004B42AD">
      <w:pPr>
        <w:spacing w:before="120"/>
        <w:jc w:val="both"/>
        <w:rPr>
          <w:rFonts w:eastAsiaTheme="minorEastAsia"/>
        </w:rPr>
      </w:pPr>
      <w:r>
        <w:rPr>
          <w:rFonts w:hAnsi="Cambria Math"/>
        </w:rPr>
        <w:lastRenderedPageBreak/>
        <w:t>The reference points for requirement are specified in TS 36.108 as below</w:t>
      </w:r>
      <w:r w:rsidR="00D73AF4">
        <w:rPr>
          <w:rFonts w:hAnsi="Cambria Math" w:hint="eastAsia"/>
        </w:rPr>
        <w:t>.</w:t>
      </w:r>
      <w:r>
        <w:rPr>
          <w:rFonts w:hAnsi="Cambria Math"/>
        </w:rPr>
        <w:t xml:space="preserve"> </w:t>
      </w:r>
    </w:p>
    <w:tbl>
      <w:tblPr>
        <w:tblStyle w:val="TableGrid"/>
        <w:tblW w:w="0" w:type="auto"/>
        <w:jc w:val="center"/>
        <w:tblInd w:w="0" w:type="dxa"/>
        <w:tblLook w:val="04A0" w:firstRow="1" w:lastRow="0" w:firstColumn="1" w:lastColumn="0" w:noHBand="0" w:noVBand="1"/>
      </w:tblPr>
      <w:tblGrid>
        <w:gridCol w:w="9630"/>
      </w:tblGrid>
      <w:tr w:rsidR="0096531A" w14:paraId="58D836B6" w14:textId="77777777" w:rsidTr="00E856CF">
        <w:trPr>
          <w:jc w:val="center"/>
        </w:trPr>
        <w:tc>
          <w:tcPr>
            <w:tcW w:w="9630" w:type="dxa"/>
          </w:tcPr>
          <w:p w14:paraId="1D82EAC7" w14:textId="77777777" w:rsidR="0096531A" w:rsidRDefault="0096531A" w:rsidP="0096531A">
            <w:pPr>
              <w:spacing w:beforeLines="50" w:after="120"/>
              <w:rPr>
                <w:rFonts w:hAnsi="Cambria Math"/>
                <w:lang w:eastAsia="zh-CN"/>
              </w:rPr>
            </w:pPr>
            <w:r>
              <w:rPr>
                <w:rFonts w:hAnsi="Cambria Math"/>
                <w:lang w:eastAsia="zh-CN"/>
              </w:rPr>
              <w:t>TS 36.108</w:t>
            </w:r>
          </w:p>
          <w:p w14:paraId="4275A6B7" w14:textId="77777777" w:rsidR="0096531A" w:rsidRDefault="0096531A" w:rsidP="0096531A">
            <w:pPr>
              <w:rPr>
                <w:rFonts w:eastAsia="Times New Roman" w:hAnsi="Times New Roman"/>
                <w:lang w:eastAsia="en-US"/>
              </w:rPr>
            </w:pPr>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898CD4" w14:textId="77777777" w:rsidR="0096531A" w:rsidRDefault="0096531A" w:rsidP="0096531A">
            <w:r>
              <w:rPr>
                <w:b/>
              </w:rPr>
              <w:t>SAN type 1-O:</w:t>
            </w:r>
            <w:r>
              <w:t xml:space="preserve"> </w:t>
            </w:r>
            <w:r>
              <w:tab/>
              <w:t>Satellite Access Node operating at FR1 with a requirement set consisting only of OTA requirements defined at the RIB.</w:t>
            </w:r>
          </w:p>
          <w:p w14:paraId="55EC6C64" w14:textId="77777777" w:rsidR="0096531A" w:rsidRDefault="0096531A" w:rsidP="0096531A">
            <w:pPr>
              <w:tabs>
                <w:tab w:val="left" w:pos="2448"/>
                <w:tab w:val="left" w:pos="9468"/>
              </w:tabs>
              <w:rPr>
                <w:rFonts w:eastAsiaTheme="minorEastAsia"/>
                <w:lang w:eastAsia="zh-CN"/>
              </w:rPr>
            </w:pPr>
            <w:r>
              <w:rPr>
                <w:rFonts w:eastAsiaTheme="minorEastAsia"/>
                <w:lang w:eastAsia="zh-CN"/>
              </w:rPr>
              <w:t>====omitted====</w:t>
            </w:r>
          </w:p>
          <w:p w14:paraId="6A072E30" w14:textId="77777777" w:rsidR="0096531A" w:rsidRDefault="0096531A" w:rsidP="00D73AF4">
            <w:pPr>
              <w:pStyle w:val="Heading2"/>
              <w:numPr>
                <w:ilvl w:val="0"/>
                <w:numId w:val="0"/>
              </w:numPr>
              <w:outlineLvl w:val="1"/>
              <w:rPr>
                <w:rFonts w:eastAsiaTheme="minorEastAsia"/>
                <w:sz w:val="24"/>
                <w:szCs w:val="28"/>
                <w:lang w:eastAsia="zh-CN"/>
              </w:rPr>
            </w:pPr>
            <w:bookmarkStart w:id="78" w:name="_Toc171510276"/>
            <w:bookmarkStart w:id="79" w:name="_Toc169794648"/>
            <w:bookmarkStart w:id="80" w:name="_Toc163213247"/>
            <w:bookmarkStart w:id="81" w:name="_Toc161927750"/>
            <w:bookmarkStart w:id="82" w:name="_Toc155672107"/>
            <w:bookmarkStart w:id="83" w:name="_Toc153188824"/>
            <w:bookmarkStart w:id="84" w:name="_Toc145036532"/>
            <w:bookmarkStart w:id="85" w:name="_Toc138894139"/>
            <w:bookmarkStart w:id="86" w:name="_Toc138893907"/>
            <w:bookmarkStart w:id="87" w:name="_Toc137244693"/>
            <w:bookmarkStart w:id="88" w:name="_Toc137240596"/>
            <w:bookmarkStart w:id="89" w:name="_Toc124186448"/>
            <w:bookmarkStart w:id="90" w:name="_Toc121908653"/>
            <w:bookmarkStart w:id="91" w:name="_Toc121932939"/>
            <w:bookmarkStart w:id="92" w:name="_Toc27266"/>
            <w:r>
              <w:t>4.3</w:t>
            </w:r>
            <w:r>
              <w:tab/>
            </w:r>
            <w:r>
              <w:rPr>
                <w:lang w:eastAsia="zh-CN"/>
              </w:rPr>
              <w:t>Requirement reference points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083DCED" w14:textId="77777777" w:rsidR="0096531A" w:rsidRDefault="0096531A" w:rsidP="0096531A">
            <w:pPr>
              <w:pStyle w:val="Heading3"/>
              <w:ind w:left="425" w:hanging="425"/>
              <w:outlineLvl w:val="2"/>
              <w:rPr>
                <w:rFonts w:eastAsia="Times New Roman"/>
                <w:sz w:val="20"/>
                <w:lang w:eastAsia="zh-CN"/>
              </w:rPr>
            </w:pPr>
            <w:bookmarkStart w:id="93" w:name="_Toc171510277"/>
            <w:bookmarkStart w:id="94" w:name="_Toc169794649"/>
            <w:bookmarkStart w:id="95" w:name="_Toc163213248"/>
            <w:bookmarkStart w:id="96" w:name="_Toc161927751"/>
            <w:bookmarkStart w:id="97" w:name="_Toc155672108"/>
            <w:bookmarkStart w:id="98" w:name="_Toc153188825"/>
            <w:bookmarkStart w:id="99" w:name="_Toc145036533"/>
            <w:bookmarkStart w:id="100" w:name="_Toc138894140"/>
            <w:bookmarkStart w:id="101" w:name="_Toc138893908"/>
            <w:bookmarkStart w:id="102" w:name="_Toc137244694"/>
            <w:bookmarkStart w:id="103" w:name="_Toc137240597"/>
            <w:bookmarkStart w:id="104" w:name="_Toc124186449"/>
            <w:bookmarkStart w:id="105" w:name="_Toc121908654"/>
            <w:bookmarkStart w:id="106" w:name="_Toc121932940"/>
            <w:bookmarkStart w:id="107" w:name="_Toc114242138"/>
            <w:r>
              <w:rPr>
                <w:sz w:val="20"/>
              </w:rPr>
              <w:t>4.3.1</w:t>
            </w:r>
            <w:r>
              <w:rPr>
                <w:sz w:val="20"/>
              </w:rPr>
              <w:tab/>
              <w:t>SAN type 1-H</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DBF42BE" w14:textId="77777777" w:rsidR="0096531A" w:rsidRDefault="0096531A" w:rsidP="0096531A">
            <w:pPr>
              <w:rPr>
                <w:lang w:eastAsia="en-US"/>
              </w:rPr>
            </w:pPr>
            <w:r>
              <w:t xml:space="preserve">For </w:t>
            </w:r>
            <w:r>
              <w:rPr>
                <w:i/>
              </w:rPr>
              <w:t>SAN type 1-H</w:t>
            </w:r>
            <w:r>
              <w:t>, the requirements are defined for two points of reference, signified by radiated requirements and conducted requirements.</w:t>
            </w:r>
          </w:p>
          <w:p w14:paraId="3D705A46" w14:textId="7DE22A4D" w:rsidR="0096531A" w:rsidRDefault="0096531A" w:rsidP="00E856CF">
            <w:pPr>
              <w:pStyle w:val="TH"/>
            </w:pPr>
            <w:r>
              <w:rPr>
                <w:rFonts w:ascii="Times New Roman" w:hAnsi="Times New Roman"/>
                <w:noProof/>
              </w:rPr>
              <w:drawing>
                <wp:inline distT="0" distB="0" distL="0" distR="0" wp14:anchorId="1038480D" wp14:editId="3424ABDE">
                  <wp:extent cx="4750435" cy="19831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0435" cy="1983105"/>
                          </a:xfrm>
                          <a:prstGeom prst="rect">
                            <a:avLst/>
                          </a:prstGeom>
                          <a:noFill/>
                          <a:ln>
                            <a:noFill/>
                          </a:ln>
                        </pic:spPr>
                      </pic:pic>
                    </a:graphicData>
                  </a:graphic>
                </wp:inline>
              </w:drawing>
            </w:r>
          </w:p>
          <w:p w14:paraId="1A4414CF" w14:textId="77777777" w:rsidR="0096531A" w:rsidRDefault="0096531A" w:rsidP="00E856CF">
            <w:pPr>
              <w:pStyle w:val="TF"/>
              <w:rPr>
                <w:i/>
              </w:rPr>
            </w:pPr>
            <w:r>
              <w:t xml:space="preserve">Figure </w:t>
            </w:r>
            <w:r>
              <w:rPr>
                <w:lang w:eastAsia="zh-CN"/>
              </w:rPr>
              <w:t>4.3.1</w:t>
            </w:r>
            <w:r>
              <w:t xml:space="preserve">-1: Radiated and conducted reference points for </w:t>
            </w:r>
            <w:r>
              <w:rPr>
                <w:i/>
              </w:rPr>
              <w:t>SAN type 1-H</w:t>
            </w:r>
          </w:p>
          <w:p w14:paraId="40DF19D3" w14:textId="77777777" w:rsidR="0096531A" w:rsidRDefault="0096531A" w:rsidP="0096531A">
            <w:pPr>
              <w:rPr>
                <w:rFonts w:eastAsiaTheme="minorEastAsia"/>
                <w:lang w:eastAsia="zh-CN"/>
              </w:rPr>
            </w:pPr>
            <w:r>
              <w:t xml:space="preserve">Radiated characteristics are defined over the air (OTA), </w:t>
            </w:r>
            <w:r>
              <w:rPr>
                <w:highlight w:val="cyan"/>
              </w:rPr>
              <w:t xml:space="preserve">where the radiated interface is referred to as the </w:t>
            </w:r>
            <w:r>
              <w:rPr>
                <w:i/>
                <w:highlight w:val="cyan"/>
              </w:rPr>
              <w:t>Radiated Interface Boundary</w:t>
            </w:r>
            <w:r>
              <w:rPr>
                <w:highlight w:val="cyan"/>
              </w:rPr>
              <w:t xml:space="preserve"> (RIB). Radiated requirements are also referred to as OTA requirements. The (spatial) characteristics in which the OTA requirements apply are detailed for each requirement.</w:t>
            </w:r>
          </w:p>
          <w:p w14:paraId="49EE7836" w14:textId="77777777" w:rsidR="0096531A" w:rsidRDefault="0096531A" w:rsidP="0096531A">
            <w:pPr>
              <w:tabs>
                <w:tab w:val="left" w:pos="2448"/>
                <w:tab w:val="left" w:pos="9468"/>
              </w:tabs>
              <w:rPr>
                <w:rFonts w:eastAsiaTheme="minorEastAsia"/>
                <w:lang w:eastAsia="zh-CN"/>
              </w:rPr>
            </w:pPr>
            <w:r>
              <w:rPr>
                <w:rFonts w:eastAsiaTheme="minorEastAsia"/>
                <w:lang w:eastAsia="zh-CN"/>
              </w:rPr>
              <w:t>====omitted====</w:t>
            </w:r>
          </w:p>
          <w:p w14:paraId="5C86912C" w14:textId="77777777" w:rsidR="0096531A" w:rsidRDefault="0096531A" w:rsidP="0096531A">
            <w:pPr>
              <w:rPr>
                <w:rFonts w:eastAsia="Times New Roman"/>
                <w:lang w:eastAsia="en-US"/>
              </w:rPr>
            </w:pPr>
            <w:r>
              <w:rPr>
                <w:highlight w:val="cyan"/>
              </w:rPr>
              <w:t xml:space="preserve">How a conducted requirement is applied to the </w:t>
            </w:r>
            <w:r>
              <w:rPr>
                <w:i/>
                <w:highlight w:val="cyan"/>
              </w:rPr>
              <w:t>transceiver array boundary</w:t>
            </w:r>
            <w:r>
              <w:rPr>
                <w:highlight w:val="cyan"/>
              </w:rPr>
              <w:t xml:space="preserve"> is detailed in the respective requirement clause.</w:t>
            </w:r>
          </w:p>
          <w:p w14:paraId="317C31DB" w14:textId="77777777" w:rsidR="0096531A" w:rsidRDefault="0096531A" w:rsidP="0096531A">
            <w:pPr>
              <w:pStyle w:val="TF"/>
              <w:jc w:val="both"/>
              <w:rPr>
                <w:lang w:eastAsia="zh-CN"/>
              </w:rPr>
            </w:pPr>
          </w:p>
          <w:p w14:paraId="0491757B" w14:textId="77777777" w:rsidR="0096531A" w:rsidRDefault="0096531A" w:rsidP="0096531A">
            <w:pPr>
              <w:pStyle w:val="Heading3"/>
              <w:ind w:left="425" w:hanging="425"/>
              <w:outlineLvl w:val="2"/>
              <w:rPr>
                <w:sz w:val="20"/>
                <w:lang w:eastAsia="en-US"/>
              </w:rPr>
            </w:pPr>
            <w:bookmarkStart w:id="108" w:name="_Toc171510278"/>
            <w:bookmarkStart w:id="109" w:name="_Toc169794650"/>
            <w:bookmarkStart w:id="110" w:name="_Toc163213249"/>
            <w:bookmarkStart w:id="111" w:name="_Toc161927752"/>
            <w:bookmarkStart w:id="112" w:name="_Toc155672109"/>
            <w:bookmarkStart w:id="113" w:name="_Toc153188826"/>
            <w:bookmarkStart w:id="114" w:name="_Toc145036534"/>
            <w:bookmarkStart w:id="115" w:name="_Toc138894141"/>
            <w:bookmarkStart w:id="116" w:name="_Toc138893909"/>
            <w:bookmarkStart w:id="117" w:name="_Toc137244695"/>
            <w:bookmarkStart w:id="118" w:name="_Toc137240598"/>
            <w:bookmarkStart w:id="119" w:name="_Toc124186450"/>
            <w:bookmarkStart w:id="120" w:name="_Toc121908655"/>
            <w:bookmarkStart w:id="121" w:name="_Toc121932941"/>
            <w:bookmarkStart w:id="122" w:name="_Toc114242139"/>
            <w:r>
              <w:rPr>
                <w:sz w:val="20"/>
              </w:rPr>
              <w:t>4.3.2</w:t>
            </w:r>
            <w:r>
              <w:rPr>
                <w:sz w:val="20"/>
              </w:rPr>
              <w:tab/>
              <w:t>SAN type 1-O</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B5497C5" w14:textId="77777777" w:rsidR="0096531A" w:rsidRDefault="0096531A" w:rsidP="0096531A">
            <w:r>
              <w:t xml:space="preserve">For </w:t>
            </w:r>
            <w:r>
              <w:rPr>
                <w:i/>
              </w:rPr>
              <w:t>SAN type 1-O</w:t>
            </w:r>
            <w:r>
              <w:t xml:space="preserve">, </w:t>
            </w:r>
            <w:r>
              <w:rPr>
                <w:highlight w:val="cyan"/>
              </w:rPr>
              <w:t xml:space="preserve">the radiated characteristics are defined over the air (OTA), where the </w:t>
            </w:r>
            <w:r>
              <w:rPr>
                <w:i/>
                <w:highlight w:val="cyan"/>
                <w:lang w:eastAsia="sv-SE"/>
              </w:rPr>
              <w:t>operating band</w:t>
            </w:r>
            <w:r>
              <w:rPr>
                <w:highlight w:val="cyan"/>
                <w:lang w:eastAsia="sv-SE"/>
              </w:rPr>
              <w:t xml:space="preserve"> specific </w:t>
            </w:r>
            <w:r>
              <w:rPr>
                <w:highlight w:val="cyan"/>
              </w:rPr>
              <w:t xml:space="preserve">radiated interface is referred to as the </w:t>
            </w:r>
            <w:r>
              <w:rPr>
                <w:i/>
                <w:highlight w:val="cyan"/>
              </w:rPr>
              <w:t>Radiated Interface Boundary</w:t>
            </w:r>
            <w:r>
              <w:rPr>
                <w:highlight w:val="cyan"/>
              </w:rPr>
              <w:t xml:space="preserve"> (RIB). Radiated requirements are also referred to as OTA requirements. The (spatial) characteristics in which the OTA requirements apply are detailed for each requirement.</w:t>
            </w:r>
          </w:p>
          <w:p w14:paraId="574F4139" w14:textId="0A387728" w:rsidR="0096531A" w:rsidRDefault="0096531A" w:rsidP="00E856CF">
            <w:pPr>
              <w:pStyle w:val="TH"/>
              <w:rPr>
                <w:lang w:eastAsia="zh-CN"/>
              </w:rPr>
            </w:pPr>
            <w:r>
              <w:rPr>
                <w:noProof/>
              </w:rPr>
              <w:lastRenderedPageBreak/>
              <w:drawing>
                <wp:inline distT="0" distB="0" distL="0" distR="0" wp14:anchorId="5A30CF05" wp14:editId="5EF22313">
                  <wp:extent cx="4506595" cy="1941830"/>
                  <wp:effectExtent l="0" t="0" r="825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6595" cy="1941830"/>
                          </a:xfrm>
                          <a:prstGeom prst="rect">
                            <a:avLst/>
                          </a:prstGeom>
                          <a:noFill/>
                          <a:ln>
                            <a:noFill/>
                          </a:ln>
                        </pic:spPr>
                      </pic:pic>
                    </a:graphicData>
                  </a:graphic>
                </wp:inline>
              </w:drawing>
            </w:r>
          </w:p>
          <w:p w14:paraId="6A18EA0F" w14:textId="0A83B38C" w:rsidR="0096531A" w:rsidRDefault="0096531A" w:rsidP="00E856CF">
            <w:pPr>
              <w:jc w:val="center"/>
              <w:rPr>
                <w:rFonts w:eastAsiaTheme="minorEastAsia"/>
              </w:rPr>
            </w:pPr>
            <w:r>
              <w:t>Figure 4.3.</w:t>
            </w:r>
            <w:r>
              <w:rPr>
                <w:lang w:eastAsia="zh-CN"/>
              </w:rPr>
              <w:t>2</w:t>
            </w:r>
            <w:r>
              <w:t xml:space="preserve">-1: Radiated reference points for </w:t>
            </w:r>
            <w:r>
              <w:rPr>
                <w:i/>
              </w:rPr>
              <w:t>SAN type 1-O</w:t>
            </w:r>
          </w:p>
        </w:tc>
      </w:tr>
    </w:tbl>
    <w:p w14:paraId="157F4A82" w14:textId="44A90890" w:rsidR="00721255" w:rsidRDefault="00721255" w:rsidP="00C85F0C">
      <w:pPr>
        <w:pStyle w:val="TAL0"/>
        <w:rPr>
          <w:szCs w:val="18"/>
        </w:rPr>
      </w:pPr>
    </w:p>
    <w:p w14:paraId="74F655E1" w14:textId="019233F6" w:rsidR="00721255" w:rsidRPr="00721255" w:rsidRDefault="000322EF" w:rsidP="00721255">
      <w:pPr>
        <w:spacing w:before="120"/>
      </w:pPr>
      <w:r>
        <w:t>The above</w:t>
      </w:r>
      <w:r w:rsidR="00721255" w:rsidRPr="00721255">
        <w:t xml:space="preserve"> </w:t>
      </w:r>
      <w:r>
        <w:t xml:space="preserve">reference points for requirement </w:t>
      </w:r>
      <w:r w:rsidR="00721255" w:rsidRPr="00721255">
        <w:t>can be used to define the reference point for E-UTRN measurements for IoT-NTN.</w:t>
      </w:r>
    </w:p>
    <w:p w14:paraId="47093EA7" w14:textId="385C2303" w:rsidR="00C85F0C" w:rsidRPr="00721255" w:rsidRDefault="00721255" w:rsidP="00721255">
      <w:pPr>
        <w:spacing w:before="120"/>
        <w:jc w:val="both"/>
        <w:rPr>
          <w:b/>
          <w:bCs/>
        </w:rPr>
      </w:pPr>
      <w:r w:rsidRPr="0080199B">
        <w:rPr>
          <w:b/>
          <w:bCs/>
        </w:rPr>
        <w:t xml:space="preserve">Proposal </w:t>
      </w:r>
      <w:r>
        <w:rPr>
          <w:b/>
          <w:bCs/>
        </w:rPr>
        <w:t>3:</w:t>
      </w:r>
      <w:r w:rsidRPr="0080199B">
        <w:rPr>
          <w:rFonts w:eastAsiaTheme="minorEastAsia" w:hint="eastAsia"/>
          <w:b/>
          <w:bCs/>
        </w:rPr>
        <w:t xml:space="preserve"> </w:t>
      </w:r>
      <w:r w:rsidR="00C85F0C" w:rsidRPr="00721255">
        <w:rPr>
          <w:b/>
          <w:bCs/>
        </w:rPr>
        <w:t xml:space="preserve">The reference point for </w:t>
      </w:r>
      <w:r w:rsidRPr="00721255">
        <w:rPr>
          <w:b/>
          <w:bCs/>
        </w:rPr>
        <w:t>DL RS Tx power</w:t>
      </w:r>
      <w:r w:rsidR="00C85F0C" w:rsidRPr="00721255">
        <w:rPr>
          <w:b/>
          <w:bCs/>
        </w:rPr>
        <w:t xml:space="preserve"> shall be:</w:t>
      </w:r>
    </w:p>
    <w:p w14:paraId="2D3F39D0" w14:textId="75FF4169" w:rsidR="00721255" w:rsidRPr="00721255" w:rsidRDefault="00721255" w:rsidP="00721255">
      <w:pPr>
        <w:spacing w:before="120"/>
        <w:jc w:val="both"/>
        <w:rPr>
          <w:b/>
          <w:bCs/>
        </w:rPr>
      </w:pPr>
      <w:r w:rsidRPr="00721255">
        <w:rPr>
          <w:b/>
          <w:bCs/>
        </w:rPr>
        <w:t>-</w:t>
      </w:r>
      <w:r w:rsidRPr="00721255">
        <w:rPr>
          <w:b/>
          <w:bCs/>
        </w:rPr>
        <w:tab/>
        <w:t>for SAN type 1-H TS 36.108: the Tx Transceiver Array Boundary connector</w:t>
      </w:r>
      <w:r w:rsidR="00D951B1">
        <w:rPr>
          <w:b/>
          <w:bCs/>
        </w:rPr>
        <w:t>,</w:t>
      </w:r>
    </w:p>
    <w:p w14:paraId="6FA677DD" w14:textId="4D94D734" w:rsidR="00C85F0C" w:rsidRPr="00721255" w:rsidRDefault="00C85F0C" w:rsidP="00721255">
      <w:pPr>
        <w:spacing w:before="120"/>
        <w:jc w:val="both"/>
        <w:rPr>
          <w:b/>
          <w:bCs/>
        </w:rPr>
      </w:pPr>
      <w:r w:rsidRPr="00721255">
        <w:rPr>
          <w:b/>
          <w:bCs/>
        </w:rPr>
        <w:t>-</w:t>
      </w:r>
      <w:r w:rsidRPr="00721255">
        <w:rPr>
          <w:b/>
          <w:bCs/>
        </w:rPr>
        <w:tab/>
        <w:t xml:space="preserve">for </w:t>
      </w:r>
      <w:r w:rsidR="00721255" w:rsidRPr="00721255">
        <w:rPr>
          <w:b/>
          <w:bCs/>
        </w:rPr>
        <w:t xml:space="preserve">SAN </w:t>
      </w:r>
      <w:r w:rsidRPr="00721255">
        <w:rPr>
          <w:b/>
          <w:bCs/>
        </w:rPr>
        <w:t>type 1-O TS 3</w:t>
      </w:r>
      <w:r w:rsidR="00721255" w:rsidRPr="00721255">
        <w:rPr>
          <w:b/>
          <w:bCs/>
        </w:rPr>
        <w:t>6</w:t>
      </w:r>
      <w:r w:rsidRPr="00721255">
        <w:rPr>
          <w:b/>
          <w:bCs/>
        </w:rPr>
        <w:t>.10</w:t>
      </w:r>
      <w:r w:rsidR="00721255" w:rsidRPr="00721255">
        <w:rPr>
          <w:b/>
          <w:bCs/>
        </w:rPr>
        <w:t>8</w:t>
      </w:r>
      <w:r w:rsidRPr="00721255">
        <w:rPr>
          <w:b/>
          <w:bCs/>
        </w:rPr>
        <w:t>: the Tx antenna (i.e.</w:t>
      </w:r>
      <w:r w:rsidR="00721255" w:rsidRPr="00721255">
        <w:rPr>
          <w:b/>
          <w:bCs/>
        </w:rPr>
        <w:t>,</w:t>
      </w:r>
      <w:r w:rsidRPr="00721255">
        <w:rPr>
          <w:b/>
          <w:bCs/>
        </w:rPr>
        <w:t xml:space="preserve"> the centre location of the radiating region of the Tx antenna)</w:t>
      </w:r>
      <w:r w:rsidR="00D951B1">
        <w:rPr>
          <w:b/>
          <w:bCs/>
        </w:rPr>
        <w:t>.</w:t>
      </w:r>
    </w:p>
    <w:p w14:paraId="664B9E01" w14:textId="092C1FC0" w:rsidR="00721255" w:rsidRPr="00721255" w:rsidRDefault="00721255" w:rsidP="00721255">
      <w:pPr>
        <w:spacing w:before="120"/>
        <w:jc w:val="both"/>
        <w:rPr>
          <w:b/>
          <w:bCs/>
        </w:rPr>
      </w:pPr>
      <w:r w:rsidRPr="0080199B">
        <w:rPr>
          <w:b/>
          <w:bCs/>
        </w:rPr>
        <w:t xml:space="preserve">Proposal </w:t>
      </w:r>
      <w:r>
        <w:rPr>
          <w:b/>
          <w:bCs/>
        </w:rPr>
        <w:t>4:</w:t>
      </w:r>
      <w:r w:rsidRPr="0080199B">
        <w:rPr>
          <w:rFonts w:eastAsiaTheme="minorEastAsia" w:hint="eastAsia"/>
          <w:b/>
          <w:bCs/>
        </w:rPr>
        <w:t xml:space="preserve"> </w:t>
      </w:r>
      <w:r w:rsidRPr="00721255">
        <w:rPr>
          <w:b/>
          <w:bCs/>
        </w:rPr>
        <w:t xml:space="preserve">The reference point for </w:t>
      </w:r>
      <w:r>
        <w:rPr>
          <w:b/>
          <w:bCs/>
        </w:rPr>
        <w:t>received interference power and thermal noise</w:t>
      </w:r>
      <w:r w:rsidRPr="00721255">
        <w:rPr>
          <w:b/>
          <w:bCs/>
        </w:rPr>
        <w:t xml:space="preserve"> power shall be:</w:t>
      </w:r>
    </w:p>
    <w:p w14:paraId="7DF987C4" w14:textId="36D7A345" w:rsidR="00721255" w:rsidRPr="00721255" w:rsidRDefault="00721255" w:rsidP="00721255">
      <w:pPr>
        <w:spacing w:before="120"/>
        <w:jc w:val="both"/>
        <w:rPr>
          <w:b/>
          <w:bCs/>
        </w:rPr>
      </w:pPr>
      <w:r w:rsidRPr="00721255">
        <w:rPr>
          <w:b/>
          <w:bCs/>
        </w:rPr>
        <w:t>-</w:t>
      </w:r>
      <w:r w:rsidRPr="00721255">
        <w:rPr>
          <w:b/>
          <w:bCs/>
        </w:rPr>
        <w:tab/>
        <w:t xml:space="preserve">for SAN type 1-H TS 36.108: the </w:t>
      </w:r>
      <w:r>
        <w:rPr>
          <w:b/>
          <w:bCs/>
        </w:rPr>
        <w:t>R</w:t>
      </w:r>
      <w:r w:rsidRPr="00721255">
        <w:rPr>
          <w:b/>
          <w:bCs/>
        </w:rPr>
        <w:t>x Transceiver Array Boundary connector</w:t>
      </w:r>
      <w:r w:rsidR="00D951B1">
        <w:rPr>
          <w:b/>
          <w:bCs/>
        </w:rPr>
        <w:t>,</w:t>
      </w:r>
    </w:p>
    <w:p w14:paraId="68DA709F" w14:textId="447314AB" w:rsidR="00721255" w:rsidRPr="00721255" w:rsidRDefault="00721255" w:rsidP="00721255">
      <w:pPr>
        <w:spacing w:before="120"/>
        <w:jc w:val="both"/>
        <w:rPr>
          <w:b/>
          <w:bCs/>
        </w:rPr>
      </w:pPr>
      <w:r w:rsidRPr="00721255">
        <w:rPr>
          <w:b/>
          <w:bCs/>
        </w:rPr>
        <w:t>-</w:t>
      </w:r>
      <w:r w:rsidRPr="00721255">
        <w:rPr>
          <w:b/>
          <w:bCs/>
        </w:rPr>
        <w:tab/>
        <w:t xml:space="preserve">for SAN type 1-O TS 36.108: the </w:t>
      </w:r>
      <w:r>
        <w:rPr>
          <w:b/>
          <w:bCs/>
        </w:rPr>
        <w:t>Rx</w:t>
      </w:r>
      <w:r w:rsidRPr="00721255">
        <w:rPr>
          <w:b/>
          <w:bCs/>
        </w:rPr>
        <w:t xml:space="preserve"> antenna (i.e., the centre location of the radiating region of the </w:t>
      </w:r>
      <w:r>
        <w:rPr>
          <w:b/>
          <w:bCs/>
        </w:rPr>
        <w:t>R</w:t>
      </w:r>
      <w:r w:rsidRPr="00721255">
        <w:rPr>
          <w:b/>
          <w:bCs/>
        </w:rPr>
        <w:t>x antenna)</w:t>
      </w:r>
      <w:r w:rsidR="00D951B1">
        <w:rPr>
          <w:b/>
          <w:bCs/>
        </w:rPr>
        <w:t>.</w:t>
      </w:r>
    </w:p>
    <w:p w14:paraId="4034AAE5" w14:textId="60E01DFC" w:rsidR="000C2384" w:rsidRPr="003E2E79" w:rsidRDefault="003E2E79" w:rsidP="00D930D5">
      <w:pPr>
        <w:spacing w:before="240"/>
        <w:jc w:val="both"/>
      </w:pPr>
      <w:r>
        <w:rPr>
          <w:b/>
          <w:bCs/>
          <w:i/>
          <w:iCs/>
        </w:rPr>
        <w:t xml:space="preserve"> </w:t>
      </w: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1E5A4BE0" w:rsidR="006A4F7E" w:rsidRPr="006138DA" w:rsidRDefault="006A4F7E" w:rsidP="006A4F7E">
      <w:pPr>
        <w:spacing w:before="120"/>
      </w:pPr>
      <w:r w:rsidRPr="006138DA">
        <w:t>In this contribution, we</w:t>
      </w:r>
      <w:r w:rsidR="00916FED">
        <w:t xml:space="preserve"> </w:t>
      </w:r>
      <w:r w:rsidRPr="006138DA">
        <w:t xml:space="preserve">provided </w:t>
      </w:r>
      <w:r>
        <w:t xml:space="preserve">views </w:t>
      </w:r>
      <w:r w:rsidR="004E3B26" w:rsidRPr="004E3B26">
        <w:t>on measurement quantities for IoT NTN</w:t>
      </w:r>
      <w:r w:rsidR="00AF5D7F" w:rsidRPr="00AF5D7F">
        <w:t>.</w:t>
      </w:r>
      <w:r>
        <w:t xml:space="preserve"> Following proposal</w:t>
      </w:r>
      <w:r w:rsidR="00D90079">
        <w:t>s</w:t>
      </w:r>
      <w:r>
        <w:t xml:space="preserve"> </w:t>
      </w:r>
      <w:r w:rsidR="00D90079">
        <w:t>are</w:t>
      </w:r>
      <w:r>
        <w:t xml:space="preserve"> present.</w:t>
      </w:r>
    </w:p>
    <w:p w14:paraId="373B4CD1" w14:textId="77777777" w:rsidR="000322EF" w:rsidRPr="008353BA" w:rsidRDefault="000322EF" w:rsidP="000322EF">
      <w:pPr>
        <w:spacing w:before="120"/>
        <w:jc w:val="both"/>
        <w:rPr>
          <w:b/>
          <w:bCs/>
        </w:rPr>
      </w:pPr>
      <w:r w:rsidRPr="008353BA">
        <w:rPr>
          <w:b/>
          <w:bCs/>
        </w:rPr>
        <w:t xml:space="preserve">Proposal </w:t>
      </w:r>
      <w:r w:rsidRPr="008353BA">
        <w:rPr>
          <w:b/>
          <w:bCs/>
        </w:rPr>
        <w:fldChar w:fldCharType="begin"/>
      </w:r>
      <w:r w:rsidRPr="008353BA">
        <w:rPr>
          <w:b/>
          <w:bCs/>
        </w:rPr>
        <w:instrText xml:space="preserve"> SEQ Proposal \* ARABIC </w:instrText>
      </w:r>
      <w:r w:rsidRPr="008353BA">
        <w:rPr>
          <w:b/>
          <w:bCs/>
        </w:rPr>
        <w:fldChar w:fldCharType="separate"/>
      </w:r>
      <w:r w:rsidRPr="008353BA">
        <w:rPr>
          <w:b/>
          <w:bCs/>
        </w:rPr>
        <w:t>1</w:t>
      </w:r>
      <w:r w:rsidRPr="008353BA">
        <w:rPr>
          <w:b/>
          <w:bCs/>
        </w:rPr>
        <w:fldChar w:fldCharType="end"/>
      </w:r>
      <w:r w:rsidRPr="008353BA">
        <w:rPr>
          <w:rFonts w:hint="eastAsia"/>
          <w:b/>
          <w:bCs/>
        </w:rPr>
        <w:t xml:space="preserve">. </w:t>
      </w:r>
      <w:r w:rsidRPr="008353BA">
        <w:rPr>
          <w:b/>
          <w:bCs/>
        </w:rPr>
        <w:t>RAN</w:t>
      </w:r>
      <w:r>
        <w:rPr>
          <w:b/>
          <w:bCs/>
        </w:rPr>
        <w:t>4</w:t>
      </w:r>
      <w:r w:rsidRPr="008353BA">
        <w:rPr>
          <w:b/>
          <w:bCs/>
        </w:rPr>
        <w:t xml:space="preserve"> confirms that </w:t>
      </w:r>
      <w:r>
        <w:rPr>
          <w:b/>
          <w:bCs/>
        </w:rPr>
        <w:t>E-UTRN</w:t>
      </w:r>
      <w:r w:rsidRPr="00890895">
        <w:rPr>
          <w:b/>
          <w:bCs/>
        </w:rPr>
        <w:t xml:space="preserve"> measurement of DL RS Tx power is supported for IoT-NTN</w:t>
      </w:r>
      <w:r w:rsidRPr="008353BA">
        <w:rPr>
          <w:b/>
          <w:bCs/>
        </w:rPr>
        <w:t xml:space="preserve">. </w:t>
      </w:r>
    </w:p>
    <w:p w14:paraId="7879A0F6" w14:textId="77777777" w:rsidR="000322EF" w:rsidRPr="008353BA" w:rsidRDefault="000322EF" w:rsidP="000322EF">
      <w:pPr>
        <w:spacing w:before="120"/>
        <w:jc w:val="both"/>
        <w:rPr>
          <w:b/>
          <w:bCs/>
        </w:rPr>
      </w:pPr>
      <w:r w:rsidRPr="008353BA">
        <w:rPr>
          <w:b/>
          <w:bCs/>
        </w:rPr>
        <w:t xml:space="preserve">Proposal </w:t>
      </w:r>
      <w:r>
        <w:rPr>
          <w:b/>
          <w:bCs/>
        </w:rPr>
        <w:t>2</w:t>
      </w:r>
      <w:r w:rsidRPr="008353BA">
        <w:rPr>
          <w:rFonts w:hint="eastAsia"/>
          <w:b/>
          <w:bCs/>
        </w:rPr>
        <w:t xml:space="preserve">. </w:t>
      </w:r>
      <w:r w:rsidRPr="008353BA">
        <w:rPr>
          <w:b/>
          <w:bCs/>
        </w:rPr>
        <w:t>RAN</w:t>
      </w:r>
      <w:r>
        <w:rPr>
          <w:b/>
          <w:bCs/>
        </w:rPr>
        <w:t>4</w:t>
      </w:r>
      <w:r w:rsidRPr="008353BA">
        <w:rPr>
          <w:b/>
          <w:bCs/>
        </w:rPr>
        <w:t xml:space="preserve"> confirms that </w:t>
      </w:r>
      <w:r>
        <w:rPr>
          <w:b/>
          <w:bCs/>
        </w:rPr>
        <w:t>E-UTRN</w:t>
      </w:r>
      <w:r w:rsidRPr="00890895">
        <w:rPr>
          <w:b/>
          <w:bCs/>
        </w:rPr>
        <w:t xml:space="preserve"> measurement of </w:t>
      </w:r>
      <w:r>
        <w:rPr>
          <w:b/>
          <w:bCs/>
        </w:rPr>
        <w:t xml:space="preserve">received interference power and thermal noise power </w:t>
      </w:r>
      <w:r w:rsidRPr="00890895">
        <w:rPr>
          <w:b/>
          <w:bCs/>
        </w:rPr>
        <w:t>is supported for IoT-NTN</w:t>
      </w:r>
      <w:r w:rsidRPr="008353BA">
        <w:rPr>
          <w:b/>
          <w:bCs/>
        </w:rPr>
        <w:t xml:space="preserve">. </w:t>
      </w:r>
    </w:p>
    <w:p w14:paraId="18E9DF2C" w14:textId="77777777" w:rsidR="000322EF" w:rsidRPr="00721255" w:rsidRDefault="000322EF" w:rsidP="000322EF">
      <w:pPr>
        <w:spacing w:before="120"/>
        <w:jc w:val="both"/>
        <w:rPr>
          <w:b/>
          <w:bCs/>
        </w:rPr>
      </w:pPr>
      <w:r w:rsidRPr="0080199B">
        <w:rPr>
          <w:b/>
          <w:bCs/>
        </w:rPr>
        <w:t xml:space="preserve">Proposal </w:t>
      </w:r>
      <w:r>
        <w:rPr>
          <w:b/>
          <w:bCs/>
        </w:rPr>
        <w:t>3:</w:t>
      </w:r>
      <w:r w:rsidRPr="0080199B">
        <w:rPr>
          <w:rFonts w:eastAsiaTheme="minorEastAsia" w:hint="eastAsia"/>
          <w:b/>
          <w:bCs/>
        </w:rPr>
        <w:t xml:space="preserve"> </w:t>
      </w:r>
      <w:r w:rsidRPr="00721255">
        <w:rPr>
          <w:b/>
          <w:bCs/>
        </w:rPr>
        <w:t>The reference point for DL RS Tx power shall be:</w:t>
      </w:r>
    </w:p>
    <w:p w14:paraId="5F235B7F" w14:textId="39E9497A" w:rsidR="000322EF" w:rsidRPr="00721255" w:rsidRDefault="000322EF" w:rsidP="000322EF">
      <w:pPr>
        <w:spacing w:before="120"/>
        <w:jc w:val="both"/>
        <w:rPr>
          <w:b/>
          <w:bCs/>
        </w:rPr>
      </w:pPr>
      <w:r w:rsidRPr="00721255">
        <w:rPr>
          <w:b/>
          <w:bCs/>
        </w:rPr>
        <w:t>-</w:t>
      </w:r>
      <w:r w:rsidRPr="00721255">
        <w:rPr>
          <w:b/>
          <w:bCs/>
        </w:rPr>
        <w:tab/>
        <w:t>for SAN type 1-H TS 36.108: the Tx Transceiver Array Boundary connector</w:t>
      </w:r>
      <w:r w:rsidR="00D951B1">
        <w:rPr>
          <w:b/>
          <w:bCs/>
        </w:rPr>
        <w:t>,</w:t>
      </w:r>
    </w:p>
    <w:p w14:paraId="6A7A0009" w14:textId="3FFBF05E" w:rsidR="000322EF" w:rsidRPr="00721255" w:rsidRDefault="000322EF" w:rsidP="000322EF">
      <w:pPr>
        <w:spacing w:before="120"/>
        <w:jc w:val="both"/>
        <w:rPr>
          <w:b/>
          <w:bCs/>
        </w:rPr>
      </w:pPr>
      <w:r w:rsidRPr="00721255">
        <w:rPr>
          <w:b/>
          <w:bCs/>
        </w:rPr>
        <w:t>-</w:t>
      </w:r>
      <w:r w:rsidRPr="00721255">
        <w:rPr>
          <w:b/>
          <w:bCs/>
        </w:rPr>
        <w:tab/>
        <w:t>for SAN type 1-O TS 36.108: the Tx antenna (i.e., the centre location of the radiating region of the Tx antenna)</w:t>
      </w:r>
      <w:r w:rsidR="00D951B1">
        <w:rPr>
          <w:b/>
          <w:bCs/>
        </w:rPr>
        <w:t>.</w:t>
      </w:r>
    </w:p>
    <w:p w14:paraId="65603E7F" w14:textId="77777777" w:rsidR="000322EF" w:rsidRPr="00721255" w:rsidRDefault="000322EF" w:rsidP="000322EF">
      <w:pPr>
        <w:spacing w:before="120"/>
        <w:jc w:val="both"/>
        <w:rPr>
          <w:b/>
          <w:bCs/>
        </w:rPr>
      </w:pPr>
      <w:r w:rsidRPr="0080199B">
        <w:rPr>
          <w:b/>
          <w:bCs/>
        </w:rPr>
        <w:t xml:space="preserve">Proposal </w:t>
      </w:r>
      <w:r>
        <w:rPr>
          <w:b/>
          <w:bCs/>
        </w:rPr>
        <w:t>4:</w:t>
      </w:r>
      <w:r w:rsidRPr="0080199B">
        <w:rPr>
          <w:rFonts w:eastAsiaTheme="minorEastAsia" w:hint="eastAsia"/>
          <w:b/>
          <w:bCs/>
        </w:rPr>
        <w:t xml:space="preserve"> </w:t>
      </w:r>
      <w:r w:rsidRPr="00721255">
        <w:rPr>
          <w:b/>
          <w:bCs/>
        </w:rPr>
        <w:t xml:space="preserve">The reference point for </w:t>
      </w:r>
      <w:r>
        <w:rPr>
          <w:b/>
          <w:bCs/>
        </w:rPr>
        <w:t>received interference power and thermal noise</w:t>
      </w:r>
      <w:r w:rsidRPr="00721255">
        <w:rPr>
          <w:b/>
          <w:bCs/>
        </w:rPr>
        <w:t xml:space="preserve"> power shall be:</w:t>
      </w:r>
    </w:p>
    <w:p w14:paraId="384A7730" w14:textId="3EBD325F" w:rsidR="000322EF" w:rsidRPr="00721255" w:rsidRDefault="000322EF" w:rsidP="000322EF">
      <w:pPr>
        <w:spacing w:before="120"/>
        <w:jc w:val="both"/>
        <w:rPr>
          <w:b/>
          <w:bCs/>
        </w:rPr>
      </w:pPr>
      <w:r w:rsidRPr="00721255">
        <w:rPr>
          <w:b/>
          <w:bCs/>
        </w:rPr>
        <w:t>-</w:t>
      </w:r>
      <w:r w:rsidRPr="00721255">
        <w:rPr>
          <w:b/>
          <w:bCs/>
        </w:rPr>
        <w:tab/>
        <w:t xml:space="preserve">for SAN type 1-H TS 36.108: the </w:t>
      </w:r>
      <w:r>
        <w:rPr>
          <w:b/>
          <w:bCs/>
        </w:rPr>
        <w:t>R</w:t>
      </w:r>
      <w:r w:rsidRPr="00721255">
        <w:rPr>
          <w:b/>
          <w:bCs/>
        </w:rPr>
        <w:t>x Transceiver Array Boundary connector</w:t>
      </w:r>
      <w:r w:rsidR="00D951B1">
        <w:rPr>
          <w:b/>
          <w:bCs/>
        </w:rPr>
        <w:t>,</w:t>
      </w:r>
    </w:p>
    <w:p w14:paraId="1BCB393E" w14:textId="345B9485" w:rsidR="000322EF" w:rsidRPr="00721255" w:rsidRDefault="000322EF" w:rsidP="000322EF">
      <w:pPr>
        <w:spacing w:before="120"/>
        <w:jc w:val="both"/>
        <w:rPr>
          <w:b/>
          <w:bCs/>
        </w:rPr>
      </w:pPr>
      <w:r w:rsidRPr="00721255">
        <w:rPr>
          <w:b/>
          <w:bCs/>
        </w:rPr>
        <w:t>-</w:t>
      </w:r>
      <w:r w:rsidRPr="00721255">
        <w:rPr>
          <w:b/>
          <w:bCs/>
        </w:rPr>
        <w:tab/>
        <w:t xml:space="preserve">for SAN type 1-O TS 36.108: the </w:t>
      </w:r>
      <w:r>
        <w:rPr>
          <w:b/>
          <w:bCs/>
        </w:rPr>
        <w:t>Rx</w:t>
      </w:r>
      <w:r w:rsidRPr="00721255">
        <w:rPr>
          <w:b/>
          <w:bCs/>
        </w:rPr>
        <w:t xml:space="preserve"> antenna (i.e., the centre location of the radiating region of the </w:t>
      </w:r>
      <w:r>
        <w:rPr>
          <w:b/>
          <w:bCs/>
        </w:rPr>
        <w:t>R</w:t>
      </w:r>
      <w:r w:rsidRPr="00721255">
        <w:rPr>
          <w:b/>
          <w:bCs/>
        </w:rPr>
        <w:t>x antenna)</w:t>
      </w:r>
      <w:r w:rsidR="00D951B1">
        <w:rPr>
          <w:b/>
          <w:bCs/>
        </w:rPr>
        <w:t>.</w:t>
      </w:r>
    </w:p>
    <w:p w14:paraId="0B6E0760" w14:textId="77777777" w:rsidR="006A4F7E" w:rsidRPr="000322EF" w:rsidRDefault="006A4F7E" w:rsidP="0025483C">
      <w:pPr>
        <w:jc w:val="both"/>
        <w:rPr>
          <w:b/>
          <w:bCs/>
          <w:i/>
          <w:iC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2DC738E6" w14:textId="46B3CC96" w:rsidR="0029484B" w:rsidRPr="005B4907" w:rsidRDefault="007A7378" w:rsidP="001064C6">
      <w:pPr>
        <w:pStyle w:val="ListParagraph"/>
        <w:numPr>
          <w:ilvl w:val="0"/>
          <w:numId w:val="24"/>
        </w:numPr>
        <w:spacing w:before="240" w:after="0"/>
        <w:rPr>
          <w:szCs w:val="22"/>
        </w:rPr>
      </w:pPr>
      <w:r w:rsidRPr="005B4907">
        <w:rPr>
          <w:szCs w:val="22"/>
        </w:rPr>
        <w:t>R</w:t>
      </w:r>
      <w:r w:rsidR="001B1962" w:rsidRPr="005B4907">
        <w:rPr>
          <w:szCs w:val="22"/>
        </w:rPr>
        <w:t>1</w:t>
      </w:r>
      <w:r w:rsidRPr="005B4907">
        <w:rPr>
          <w:szCs w:val="22"/>
        </w:rPr>
        <w:t>-2</w:t>
      </w:r>
      <w:r w:rsidR="001B1962" w:rsidRPr="005B4907">
        <w:rPr>
          <w:szCs w:val="22"/>
        </w:rPr>
        <w:t>501512</w:t>
      </w:r>
      <w:r w:rsidRPr="005B4907">
        <w:rPr>
          <w:szCs w:val="22"/>
        </w:rPr>
        <w:t xml:space="preserve"> </w:t>
      </w:r>
      <w:r w:rsidR="001B1962" w:rsidRPr="005B4907">
        <w:rPr>
          <w:szCs w:val="22"/>
        </w:rPr>
        <w:t>LS on measurement quantities for IoT NTN, vivo, RAN1</w:t>
      </w:r>
    </w:p>
    <w:p w14:paraId="653981A5" w14:textId="6A2F968B" w:rsidR="00A5609D" w:rsidRDefault="00A5609D">
      <w:pPr>
        <w:suppressAutoHyphens w:val="0"/>
        <w:overflowPunct/>
        <w:autoSpaceDE/>
        <w:spacing w:after="0"/>
        <w:textAlignment w:val="auto"/>
        <w:rPr>
          <w:szCs w:val="22"/>
        </w:rPr>
      </w:pPr>
      <w:r>
        <w:rPr>
          <w:szCs w:val="22"/>
        </w:rPr>
        <w:br w:type="page"/>
      </w:r>
    </w:p>
    <w:p w14:paraId="63EBB7C0" w14:textId="1FA4747B" w:rsidR="0029484B" w:rsidRPr="0064384A" w:rsidRDefault="0029484B" w:rsidP="0029484B">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 xml:space="preserve">Appendix: Draft </w:t>
      </w:r>
      <w:r w:rsidR="00A5609D">
        <w:rPr>
          <w:sz w:val="36"/>
        </w:rPr>
        <w:t xml:space="preserve">reply </w:t>
      </w:r>
      <w:r>
        <w:rPr>
          <w:sz w:val="36"/>
        </w:rPr>
        <w:t xml:space="preserve">LS on </w:t>
      </w:r>
      <w:r w:rsidR="00A5609D" w:rsidRPr="00A5609D">
        <w:rPr>
          <w:sz w:val="36"/>
        </w:rPr>
        <w:t>measurement quantities for IoT NTN</w:t>
      </w:r>
    </w:p>
    <w:p w14:paraId="64F5284D" w14:textId="77777777" w:rsidR="0029484B" w:rsidRDefault="0029484B" w:rsidP="0029484B">
      <w:pPr>
        <w:spacing w:before="240" w:after="0"/>
        <w:rPr>
          <w:szCs w:val="22"/>
        </w:rPr>
      </w:pPr>
    </w:p>
    <w:p w14:paraId="2C17ECDD" w14:textId="77777777" w:rsidR="0029484B" w:rsidRPr="001F1309" w:rsidRDefault="0029484B" w:rsidP="0029484B">
      <w:pPr>
        <w:widowControl w:val="0"/>
        <w:tabs>
          <w:tab w:val="right" w:pos="9072"/>
        </w:tabs>
        <w:spacing w:after="0"/>
        <w:rPr>
          <w:rFonts w:ascii="Arial" w:hAnsi="Arial" w:cs="Arial"/>
          <w:b/>
        </w:rPr>
      </w:pPr>
      <w:r w:rsidRPr="001F1309">
        <w:rPr>
          <w:rFonts w:ascii="Arial" w:hAnsi="Arial" w:cs="Arial"/>
          <w:b/>
        </w:rPr>
        <w:t>3GPP TSG RAN WG4 Meeting #11</w:t>
      </w:r>
      <w:r>
        <w:rPr>
          <w:rFonts w:ascii="Arial" w:hAnsi="Arial" w:cs="Arial"/>
          <w:b/>
        </w:rPr>
        <w:t>4-bis</w:t>
      </w:r>
      <w:r w:rsidRPr="001F1309">
        <w:rPr>
          <w:rFonts w:ascii="Arial" w:hAnsi="Arial" w:cs="Arial"/>
          <w:b/>
        </w:rPr>
        <w:tab/>
        <w:t>R4-2</w:t>
      </w:r>
      <w:r>
        <w:rPr>
          <w:rFonts w:ascii="Arial" w:hAnsi="Arial" w:cs="Arial"/>
          <w:b/>
        </w:rPr>
        <w:t>5</w:t>
      </w:r>
      <w:r w:rsidRPr="001F1309">
        <w:rPr>
          <w:rFonts w:ascii="Arial" w:hAnsi="Arial" w:cs="Arial"/>
          <w:b/>
        </w:rPr>
        <w:t>x</w:t>
      </w:r>
    </w:p>
    <w:p w14:paraId="2CE69A6D" w14:textId="77777777" w:rsidR="0029484B" w:rsidRPr="007D28C4" w:rsidRDefault="0029484B" w:rsidP="0029484B">
      <w:pPr>
        <w:widowControl w:val="0"/>
        <w:tabs>
          <w:tab w:val="right" w:pos="9072"/>
        </w:tabs>
        <w:spacing w:after="0"/>
        <w:rPr>
          <w:rFonts w:ascii="Arial" w:hAnsi="Arial" w:cs="Arial"/>
          <w:b/>
        </w:rPr>
      </w:pPr>
      <w:r w:rsidRPr="007D28C4">
        <w:rPr>
          <w:rFonts w:ascii="Arial" w:hAnsi="Arial" w:cs="Arial"/>
          <w:b/>
        </w:rPr>
        <w:t>Wuhan, China, 7</w:t>
      </w:r>
      <w:r w:rsidRPr="007D28C4">
        <w:rPr>
          <w:rFonts w:ascii="Arial" w:hAnsi="Arial" w:cs="Arial"/>
          <w:b/>
          <w:vertAlign w:val="superscript"/>
        </w:rPr>
        <w:t>th</w:t>
      </w:r>
      <w:r>
        <w:rPr>
          <w:rFonts w:ascii="Arial" w:hAnsi="Arial" w:cs="Arial"/>
          <w:b/>
        </w:rPr>
        <w:t xml:space="preserve"> </w:t>
      </w:r>
      <w:r w:rsidRPr="007D28C4">
        <w:rPr>
          <w:rFonts w:ascii="Arial" w:hAnsi="Arial" w:cs="Arial"/>
          <w:b/>
        </w:rPr>
        <w:t>– 11</w:t>
      </w:r>
      <w:r w:rsidRPr="007D28C4">
        <w:rPr>
          <w:rFonts w:ascii="Arial" w:hAnsi="Arial" w:cs="Arial"/>
          <w:b/>
          <w:vertAlign w:val="superscript"/>
        </w:rPr>
        <w:t>th</w:t>
      </w:r>
      <w:r>
        <w:rPr>
          <w:rFonts w:ascii="Arial" w:hAnsi="Arial" w:cs="Arial"/>
          <w:b/>
        </w:rPr>
        <w:t xml:space="preserve"> </w:t>
      </w:r>
      <w:r w:rsidRPr="007D28C4">
        <w:rPr>
          <w:rFonts w:ascii="Arial" w:hAnsi="Arial" w:cs="Arial"/>
          <w:b/>
        </w:rPr>
        <w:t>April, 2025</w:t>
      </w:r>
    </w:p>
    <w:p w14:paraId="25BF0DA8" w14:textId="77777777" w:rsidR="0029484B" w:rsidRPr="001A7B2D" w:rsidRDefault="0029484B" w:rsidP="0029484B">
      <w:pPr>
        <w:pStyle w:val="Header"/>
        <w:tabs>
          <w:tab w:val="right" w:pos="7088"/>
          <w:tab w:val="right" w:pos="9781"/>
        </w:tabs>
        <w:rPr>
          <w:b w:val="0"/>
          <w:bCs/>
          <w:sz w:val="22"/>
          <w:lang w:val="en-US"/>
        </w:rPr>
      </w:pPr>
    </w:p>
    <w:p w14:paraId="2D7BB981" w14:textId="7A21D50E" w:rsidR="0029484B" w:rsidRDefault="0029484B" w:rsidP="0029484B">
      <w:pPr>
        <w:spacing w:after="60"/>
        <w:ind w:left="1985" w:hanging="1985"/>
        <w:rPr>
          <w:rFonts w:ascii="Arial" w:hAnsi="Arial" w:cs="Arial"/>
          <w:bCs/>
        </w:rPr>
      </w:pPr>
      <w:r>
        <w:rPr>
          <w:rFonts w:ascii="Arial" w:hAnsi="Arial" w:cs="Arial"/>
          <w:b/>
        </w:rPr>
        <w:t>Title:</w:t>
      </w:r>
      <w:r>
        <w:rPr>
          <w:rFonts w:ascii="Arial" w:hAnsi="Arial" w:cs="Arial"/>
          <w:b/>
        </w:rPr>
        <w:tab/>
      </w:r>
      <w:r w:rsidR="00A5609D">
        <w:rPr>
          <w:rFonts w:ascii="Arial" w:hAnsi="Arial" w:cs="Arial"/>
          <w:b/>
        </w:rPr>
        <w:t xml:space="preserve">Reply </w:t>
      </w:r>
      <w:r w:rsidRPr="00342BAC">
        <w:rPr>
          <w:rFonts w:ascii="Arial" w:hAnsi="Arial" w:cs="Arial"/>
          <w:b/>
        </w:rPr>
        <w:t xml:space="preserve">LS on </w:t>
      </w:r>
      <w:r w:rsidR="00A5609D" w:rsidRPr="00A5609D">
        <w:rPr>
          <w:rFonts w:ascii="Arial" w:hAnsi="Arial" w:cs="Arial"/>
          <w:b/>
        </w:rPr>
        <w:t>measurement quantities for IoT NTN</w:t>
      </w:r>
    </w:p>
    <w:p w14:paraId="7E884AAC" w14:textId="78F71E61" w:rsidR="0029484B" w:rsidRDefault="0029484B" w:rsidP="0029484B">
      <w:pPr>
        <w:spacing w:after="60"/>
        <w:ind w:left="1985" w:hanging="1985"/>
      </w:pPr>
      <w:r>
        <w:rPr>
          <w:rFonts w:ascii="Arial" w:hAnsi="Arial" w:cs="Arial"/>
          <w:b/>
        </w:rPr>
        <w:t>Response to:</w:t>
      </w:r>
      <w:r>
        <w:rPr>
          <w:rFonts w:cs="Arial"/>
          <w:bCs/>
        </w:rPr>
        <w:tab/>
      </w:r>
      <w:r w:rsidR="00A5609D" w:rsidRPr="00A5609D">
        <w:rPr>
          <w:rFonts w:ascii="Arial" w:hAnsi="Arial" w:cs="Arial"/>
          <w:bCs/>
        </w:rPr>
        <w:t>R1-2501512</w:t>
      </w:r>
    </w:p>
    <w:p w14:paraId="4DA5AD42" w14:textId="58A987E6" w:rsidR="0029484B" w:rsidRDefault="0029484B" w:rsidP="0029484B">
      <w:pPr>
        <w:spacing w:after="60"/>
        <w:ind w:left="1985" w:hanging="1985"/>
        <w:rPr>
          <w:rFonts w:ascii="Arial" w:hAnsi="Arial" w:cs="Arial"/>
          <w:bCs/>
        </w:rPr>
      </w:pPr>
      <w:r>
        <w:rPr>
          <w:rFonts w:ascii="Arial" w:hAnsi="Arial" w:cs="Arial"/>
          <w:b/>
        </w:rPr>
        <w:t>Release:</w:t>
      </w:r>
      <w:r>
        <w:rPr>
          <w:rFonts w:ascii="Arial" w:hAnsi="Arial" w:cs="Arial"/>
          <w:bCs/>
        </w:rPr>
        <w:tab/>
        <w:t>Rel-1</w:t>
      </w:r>
      <w:r w:rsidR="00A5609D">
        <w:rPr>
          <w:rFonts w:ascii="Arial" w:hAnsi="Arial" w:cs="Arial"/>
          <w:bCs/>
        </w:rPr>
        <w:t>8</w:t>
      </w:r>
    </w:p>
    <w:p w14:paraId="67F491B8" w14:textId="6D24B252" w:rsidR="0029484B" w:rsidRPr="009C28DD" w:rsidRDefault="0029484B" w:rsidP="0029484B">
      <w:pPr>
        <w:spacing w:after="60"/>
        <w:ind w:left="1985" w:hanging="1985"/>
        <w:rPr>
          <w:rFonts w:ascii="Arial" w:hAnsi="Arial" w:cs="Arial"/>
          <w:bCs/>
        </w:rPr>
      </w:pPr>
      <w:r>
        <w:rPr>
          <w:rFonts w:ascii="Arial" w:hAnsi="Arial" w:cs="Arial"/>
          <w:b/>
        </w:rPr>
        <w:t>Work Item:</w:t>
      </w:r>
      <w:r>
        <w:rPr>
          <w:rFonts w:ascii="Arial" w:hAnsi="Arial" w:cs="Arial"/>
          <w:bCs/>
        </w:rPr>
        <w:tab/>
      </w:r>
      <w:r w:rsidR="00723A12" w:rsidRPr="00723A12">
        <w:rPr>
          <w:rFonts w:ascii="Arial" w:hAnsi="Arial" w:cs="Arial"/>
        </w:rPr>
        <w:t>IoT_NTN_enh-Core</w:t>
      </w:r>
    </w:p>
    <w:p w14:paraId="2C872A65" w14:textId="77777777" w:rsidR="0029484B" w:rsidRPr="0018258F" w:rsidRDefault="0029484B" w:rsidP="0029484B">
      <w:pPr>
        <w:spacing w:after="60"/>
        <w:ind w:left="1985" w:hanging="1985"/>
        <w:rPr>
          <w:rFonts w:ascii="Arial" w:hAnsi="Arial" w:cs="Arial"/>
          <w:b/>
        </w:rPr>
      </w:pPr>
    </w:p>
    <w:p w14:paraId="58722368" w14:textId="77777777" w:rsidR="0029484B" w:rsidRDefault="0029484B" w:rsidP="0029484B">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DC527E5" w14:textId="03D39AB1" w:rsidR="0029484B" w:rsidRDefault="0029484B" w:rsidP="0029484B">
      <w:pPr>
        <w:spacing w:after="60"/>
        <w:ind w:left="1985" w:hanging="1985"/>
        <w:rPr>
          <w:rFonts w:ascii="Arial" w:hAnsi="Arial" w:cs="Arial"/>
          <w:bCs/>
        </w:rPr>
      </w:pPr>
      <w:r>
        <w:rPr>
          <w:rFonts w:ascii="Arial" w:hAnsi="Arial" w:cs="Arial"/>
          <w:b/>
        </w:rPr>
        <w:t>To:</w:t>
      </w:r>
      <w:r>
        <w:rPr>
          <w:rFonts w:ascii="Arial" w:hAnsi="Arial" w:cs="Arial"/>
          <w:bCs/>
        </w:rPr>
        <w:tab/>
        <w:t>RAN1</w:t>
      </w:r>
    </w:p>
    <w:p w14:paraId="7F98513B" w14:textId="77777777" w:rsidR="0029484B" w:rsidRDefault="0029484B" w:rsidP="0029484B">
      <w:pPr>
        <w:spacing w:after="60"/>
        <w:ind w:left="1985" w:hanging="1985"/>
        <w:rPr>
          <w:rFonts w:ascii="Arial" w:hAnsi="Arial" w:cs="Arial"/>
          <w:bCs/>
        </w:rPr>
      </w:pPr>
      <w:r>
        <w:rPr>
          <w:rFonts w:ascii="Arial" w:hAnsi="Arial" w:cs="Arial"/>
          <w:b/>
        </w:rPr>
        <w:t>Cc:</w:t>
      </w:r>
      <w:r>
        <w:rPr>
          <w:rFonts w:ascii="Arial" w:hAnsi="Arial" w:cs="Arial"/>
          <w:bCs/>
        </w:rPr>
        <w:tab/>
      </w:r>
    </w:p>
    <w:p w14:paraId="11714ADC" w14:textId="77777777" w:rsidR="0029484B" w:rsidRDefault="0029484B" w:rsidP="0029484B">
      <w:pPr>
        <w:spacing w:after="60"/>
        <w:ind w:left="1985" w:hanging="1985"/>
        <w:rPr>
          <w:rFonts w:ascii="Arial" w:hAnsi="Arial" w:cs="Arial"/>
          <w:bCs/>
        </w:rPr>
      </w:pPr>
    </w:p>
    <w:p w14:paraId="4251884D" w14:textId="77777777" w:rsidR="0029484B" w:rsidRDefault="0029484B" w:rsidP="0029484B">
      <w:pPr>
        <w:rPr>
          <w:rFonts w:ascii="Arial" w:hAnsi="Arial" w:cs="Arial"/>
          <w:bCs/>
        </w:rPr>
      </w:pPr>
      <w:r>
        <w:rPr>
          <w:rFonts w:ascii="Arial" w:hAnsi="Arial" w:cs="Arial"/>
          <w:b/>
        </w:rPr>
        <w:t>Contact Person:</w:t>
      </w:r>
      <w:r>
        <w:rPr>
          <w:rFonts w:ascii="Arial" w:hAnsi="Arial" w:cs="Arial"/>
          <w:bCs/>
        </w:rPr>
        <w:tab/>
      </w:r>
    </w:p>
    <w:p w14:paraId="4CE6DC85" w14:textId="77777777" w:rsidR="0029484B" w:rsidRDefault="0029484B" w:rsidP="0029484B">
      <w:pPr>
        <w:rPr>
          <w:rFonts w:ascii="Arial" w:hAnsi="Arial" w:cs="Arial"/>
          <w:b/>
        </w:rPr>
      </w:pPr>
      <w:r>
        <w:rPr>
          <w:rFonts w:ascii="Arial" w:hAnsi="Arial" w:cs="Arial"/>
          <w:b/>
        </w:rPr>
        <w:t>Name:</w:t>
      </w:r>
      <w:r>
        <w:rPr>
          <w:rFonts w:ascii="Arial" w:hAnsi="Arial" w:cs="Arial"/>
          <w:b/>
        </w:rPr>
        <w:tab/>
      </w:r>
    </w:p>
    <w:p w14:paraId="4FA6BF65" w14:textId="77777777" w:rsidR="0029484B" w:rsidRDefault="0029484B" w:rsidP="0029484B">
      <w:pPr>
        <w:rPr>
          <w:rFonts w:ascii="Arial" w:hAnsi="Arial" w:cs="Arial"/>
          <w:b/>
        </w:rPr>
      </w:pPr>
      <w:r>
        <w:rPr>
          <w:rFonts w:ascii="Arial" w:hAnsi="Arial" w:cs="Arial"/>
          <w:b/>
        </w:rPr>
        <w:t xml:space="preserve">E-mail Address: </w:t>
      </w:r>
    </w:p>
    <w:p w14:paraId="4B0960CE" w14:textId="77777777" w:rsidR="0029484B" w:rsidRDefault="0029484B" w:rsidP="0029484B">
      <w:pPr>
        <w:pBdr>
          <w:bottom w:val="single" w:sz="4" w:space="1" w:color="auto"/>
        </w:pBdr>
        <w:rPr>
          <w:rFonts w:ascii="Arial" w:hAnsi="Arial" w:cs="Arial"/>
        </w:rPr>
      </w:pPr>
    </w:p>
    <w:p w14:paraId="41D393E1" w14:textId="77777777" w:rsidR="0029484B" w:rsidRDefault="0029484B" w:rsidP="0029484B">
      <w:pPr>
        <w:rPr>
          <w:rFonts w:ascii="Arial" w:hAnsi="Arial" w:cs="Arial"/>
          <w:b/>
        </w:rPr>
      </w:pPr>
      <w:r>
        <w:rPr>
          <w:rFonts w:ascii="Arial" w:hAnsi="Arial" w:cs="Arial"/>
          <w:b/>
        </w:rPr>
        <w:t>1. Overall Description:</w:t>
      </w:r>
    </w:p>
    <w:p w14:paraId="7C6E9743" w14:textId="31046694" w:rsidR="0029484B" w:rsidRDefault="0029484B" w:rsidP="0029484B">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AN4</w:t>
      </w:r>
      <w:r w:rsidR="00464F30">
        <w:rPr>
          <w:rFonts w:ascii="Arial" w:hAnsi="Arial" w:cs="Arial"/>
          <w:color w:val="000000"/>
        </w:rPr>
        <w:t xml:space="preserve"> Thanks RAN1 for the LS on </w:t>
      </w:r>
      <w:r w:rsidR="00464F30" w:rsidRPr="00464F30">
        <w:rPr>
          <w:rFonts w:ascii="Arial" w:hAnsi="Arial" w:cs="Arial"/>
          <w:color w:val="000000"/>
        </w:rPr>
        <w:t>measurement quantities for IoT NTN</w:t>
      </w:r>
      <w:r w:rsidR="00464F30">
        <w:rPr>
          <w:rFonts w:ascii="Arial" w:hAnsi="Arial" w:cs="Arial"/>
          <w:color w:val="000000"/>
        </w:rPr>
        <w:t>. RAN4 discussed the questions in the LS</w:t>
      </w:r>
      <w:r>
        <w:rPr>
          <w:rFonts w:ascii="Arial" w:hAnsi="Arial" w:cs="Arial"/>
          <w:color w:val="000000"/>
        </w:rPr>
        <w:t xml:space="preserve"> and made following agreement.</w:t>
      </w:r>
    </w:p>
    <w:p w14:paraId="76593EB5" w14:textId="0764A46C" w:rsidR="006C4E2F" w:rsidRPr="006C4E2F" w:rsidRDefault="006C4E2F" w:rsidP="006C4E2F">
      <w:pPr>
        <w:pStyle w:val="ListParagraph"/>
        <w:numPr>
          <w:ilvl w:val="0"/>
          <w:numId w:val="42"/>
        </w:numPr>
        <w:jc w:val="both"/>
        <w:rPr>
          <w:color w:val="000000"/>
        </w:rPr>
      </w:pPr>
      <w:r w:rsidRPr="006C4E2F">
        <w:rPr>
          <w:color w:val="000000"/>
        </w:rPr>
        <w:t xml:space="preserve">RAN4 confirms that E-UTRN measurement of DL RS Tx power is supported for IoT-NTN. </w:t>
      </w:r>
    </w:p>
    <w:p w14:paraId="58C78DD4" w14:textId="6E958339" w:rsidR="006C4E2F" w:rsidRPr="006C4E2F" w:rsidRDefault="006C4E2F" w:rsidP="006C4E2F">
      <w:pPr>
        <w:pStyle w:val="ListParagraph"/>
        <w:numPr>
          <w:ilvl w:val="0"/>
          <w:numId w:val="42"/>
        </w:numPr>
        <w:jc w:val="both"/>
        <w:rPr>
          <w:color w:val="000000"/>
        </w:rPr>
      </w:pPr>
      <w:r w:rsidRPr="006C4E2F">
        <w:rPr>
          <w:color w:val="000000"/>
        </w:rPr>
        <w:t>RAN4 confirms that E-UTRN measurement</w:t>
      </w:r>
      <w:r w:rsidR="00D951B1">
        <w:rPr>
          <w:color w:val="000000"/>
        </w:rPr>
        <w:t>s</w:t>
      </w:r>
      <w:r w:rsidRPr="006C4E2F">
        <w:rPr>
          <w:color w:val="000000"/>
        </w:rPr>
        <w:t xml:space="preserve"> of received interference power and thermal noise power </w:t>
      </w:r>
      <w:r w:rsidR="00D951B1">
        <w:rPr>
          <w:color w:val="000000"/>
        </w:rPr>
        <w:t>are</w:t>
      </w:r>
      <w:r w:rsidRPr="006C4E2F">
        <w:rPr>
          <w:color w:val="000000"/>
        </w:rPr>
        <w:t xml:space="preserve"> supported for IoT-NTN. </w:t>
      </w:r>
    </w:p>
    <w:p w14:paraId="7A98E364" w14:textId="365369E4" w:rsidR="006C4E2F" w:rsidRPr="006C4E2F" w:rsidRDefault="006C4E2F" w:rsidP="006C4E2F">
      <w:pPr>
        <w:pStyle w:val="ListParagraph"/>
        <w:numPr>
          <w:ilvl w:val="0"/>
          <w:numId w:val="42"/>
        </w:numPr>
        <w:jc w:val="both"/>
        <w:rPr>
          <w:color w:val="000000"/>
        </w:rPr>
      </w:pPr>
      <w:r w:rsidRPr="006C4E2F">
        <w:rPr>
          <w:color w:val="000000"/>
        </w:rPr>
        <w:t>The reference point for DL RS Tx power shall be:</w:t>
      </w:r>
    </w:p>
    <w:p w14:paraId="56586A50" w14:textId="0ACFD971" w:rsidR="006C4E2F" w:rsidRPr="006C4E2F" w:rsidRDefault="006C4E2F" w:rsidP="006C4E2F">
      <w:pPr>
        <w:pStyle w:val="ListParagraph"/>
        <w:numPr>
          <w:ilvl w:val="1"/>
          <w:numId w:val="43"/>
        </w:numPr>
        <w:jc w:val="both"/>
        <w:rPr>
          <w:color w:val="000000"/>
        </w:rPr>
      </w:pPr>
      <w:r w:rsidRPr="006C4E2F">
        <w:rPr>
          <w:color w:val="000000"/>
        </w:rPr>
        <w:t>-</w:t>
      </w:r>
      <w:r w:rsidRPr="006C4E2F">
        <w:rPr>
          <w:color w:val="000000"/>
        </w:rPr>
        <w:tab/>
        <w:t>for SAN type 1-H TS 36.108: the Tx Transceiver Array Boundary connector</w:t>
      </w:r>
      <w:r w:rsidR="00436187">
        <w:rPr>
          <w:color w:val="000000"/>
        </w:rPr>
        <w:t>,</w:t>
      </w:r>
    </w:p>
    <w:p w14:paraId="18F369FD" w14:textId="31B08F38" w:rsidR="006C4E2F" w:rsidRPr="006C4E2F" w:rsidRDefault="006C4E2F" w:rsidP="006C4E2F">
      <w:pPr>
        <w:pStyle w:val="ListParagraph"/>
        <w:numPr>
          <w:ilvl w:val="1"/>
          <w:numId w:val="43"/>
        </w:numPr>
        <w:jc w:val="both"/>
        <w:rPr>
          <w:color w:val="000000"/>
        </w:rPr>
      </w:pPr>
      <w:r w:rsidRPr="006C4E2F">
        <w:rPr>
          <w:color w:val="000000"/>
        </w:rPr>
        <w:t>-</w:t>
      </w:r>
      <w:r w:rsidRPr="006C4E2F">
        <w:rPr>
          <w:color w:val="000000"/>
        </w:rPr>
        <w:tab/>
        <w:t>for SAN type 1-O TS 36.108: the Tx antenna (i.e., the center location of the radiating region of the Tx antenna)</w:t>
      </w:r>
      <w:r w:rsidR="00436187">
        <w:rPr>
          <w:color w:val="000000"/>
        </w:rPr>
        <w:t>.</w:t>
      </w:r>
    </w:p>
    <w:p w14:paraId="4D35CA1A" w14:textId="27E47B0E" w:rsidR="006C4E2F" w:rsidRPr="006C4E2F" w:rsidRDefault="006C4E2F" w:rsidP="006C4E2F">
      <w:pPr>
        <w:pStyle w:val="ListParagraph"/>
        <w:numPr>
          <w:ilvl w:val="0"/>
          <w:numId w:val="42"/>
        </w:numPr>
        <w:jc w:val="both"/>
        <w:rPr>
          <w:color w:val="000000"/>
        </w:rPr>
      </w:pPr>
      <w:r w:rsidRPr="006C4E2F">
        <w:rPr>
          <w:color w:val="000000"/>
        </w:rPr>
        <w:t>The reference point for received interference power and thermal noise power shall be:</w:t>
      </w:r>
    </w:p>
    <w:p w14:paraId="23973451" w14:textId="22B4DD7B" w:rsidR="006C4E2F" w:rsidRPr="006C4E2F" w:rsidRDefault="006C4E2F" w:rsidP="006C4E2F">
      <w:pPr>
        <w:pStyle w:val="ListParagraph"/>
        <w:numPr>
          <w:ilvl w:val="1"/>
          <w:numId w:val="43"/>
        </w:numPr>
        <w:jc w:val="both"/>
        <w:rPr>
          <w:color w:val="000000"/>
        </w:rPr>
      </w:pPr>
      <w:r w:rsidRPr="006C4E2F">
        <w:rPr>
          <w:color w:val="000000"/>
        </w:rPr>
        <w:t>for SAN type 1-H TS 36.108: the Rx Transceiver Array Boundary connector</w:t>
      </w:r>
      <w:r w:rsidR="00436187">
        <w:rPr>
          <w:color w:val="000000"/>
        </w:rPr>
        <w:t>,</w:t>
      </w:r>
    </w:p>
    <w:p w14:paraId="411E931A" w14:textId="3E599869" w:rsidR="006C4E2F" w:rsidRPr="00B7446F" w:rsidRDefault="006C4E2F" w:rsidP="006C4E2F">
      <w:pPr>
        <w:pStyle w:val="ListParagraph"/>
        <w:numPr>
          <w:ilvl w:val="1"/>
          <w:numId w:val="43"/>
        </w:numPr>
        <w:jc w:val="both"/>
        <w:rPr>
          <w:color w:val="000000"/>
        </w:rPr>
      </w:pPr>
      <w:r w:rsidRPr="006C4E2F">
        <w:rPr>
          <w:color w:val="000000"/>
        </w:rPr>
        <w:t>for SAN type 1-O TS 36.108: the Rx antenna (i.e., the center location of the radiating region of the Rx antenna)</w:t>
      </w:r>
      <w:r w:rsidR="00436187">
        <w:rPr>
          <w:color w:val="000000"/>
        </w:rPr>
        <w:t>.</w:t>
      </w:r>
    </w:p>
    <w:p w14:paraId="794B4C59" w14:textId="77777777" w:rsidR="0029484B" w:rsidRPr="00A85FF0" w:rsidRDefault="0029484B" w:rsidP="0029484B">
      <w:pPr>
        <w:spacing w:after="120"/>
        <w:jc w:val="both"/>
        <w:rPr>
          <w:rFonts w:ascii="Arial" w:hAnsi="Arial" w:cs="Arial"/>
          <w:color w:val="000000"/>
        </w:rPr>
      </w:pPr>
    </w:p>
    <w:p w14:paraId="58BCD935" w14:textId="77777777" w:rsidR="0029484B" w:rsidRDefault="0029484B" w:rsidP="0029484B">
      <w:pPr>
        <w:spacing w:after="120"/>
        <w:rPr>
          <w:rFonts w:ascii="Arial" w:hAnsi="Arial" w:cs="Arial"/>
          <w:b/>
        </w:rPr>
      </w:pPr>
      <w:r>
        <w:rPr>
          <w:rFonts w:ascii="Arial" w:hAnsi="Arial" w:cs="Arial"/>
          <w:b/>
        </w:rPr>
        <w:t>2. Actions:</w:t>
      </w:r>
    </w:p>
    <w:p w14:paraId="5FE5AF3A" w14:textId="6D05DB0B" w:rsidR="0029484B" w:rsidRDefault="0029484B" w:rsidP="0029484B">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6C4E2F">
        <w:rPr>
          <w:rFonts w:ascii="Arial" w:hAnsi="Arial" w:cs="Arial"/>
          <w:b/>
        </w:rPr>
        <w:t>1</w:t>
      </w:r>
    </w:p>
    <w:p w14:paraId="09803045" w14:textId="192D26C9" w:rsidR="0029484B" w:rsidRPr="001D01FF" w:rsidRDefault="0029484B" w:rsidP="0029484B">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6C4E2F">
        <w:rPr>
          <w:rFonts w:ascii="Arial" w:hAnsi="Arial" w:cs="Arial"/>
        </w:rPr>
        <w:t>1</w:t>
      </w:r>
      <w:r w:rsidRPr="001D01FF">
        <w:rPr>
          <w:rFonts w:ascii="Arial" w:hAnsi="Arial" w:cs="Arial"/>
        </w:rPr>
        <w:t xml:space="preserve"> to </w:t>
      </w:r>
      <w:r w:rsidR="006C4E2F">
        <w:rPr>
          <w:rFonts w:ascii="Arial" w:hAnsi="Arial" w:cs="Arial"/>
        </w:rPr>
        <w:t>take the above agreements into consideration in the future work</w:t>
      </w:r>
      <w:r w:rsidRPr="001D01FF">
        <w:rPr>
          <w:rFonts w:ascii="Arial" w:hAnsi="Arial" w:cs="Arial"/>
        </w:rPr>
        <w:t>.</w:t>
      </w:r>
    </w:p>
    <w:p w14:paraId="15C885A2" w14:textId="77777777" w:rsidR="0029484B" w:rsidRPr="00B7446F" w:rsidRDefault="0029484B" w:rsidP="0029484B">
      <w:pPr>
        <w:spacing w:after="120"/>
        <w:ind w:left="993" w:hanging="993"/>
        <w:rPr>
          <w:rFonts w:ascii="Arial" w:hAnsi="Arial" w:cs="Arial"/>
        </w:rPr>
      </w:pPr>
    </w:p>
    <w:p w14:paraId="48BB6507" w14:textId="77777777" w:rsidR="0029484B" w:rsidRDefault="0029484B" w:rsidP="0029484B">
      <w:pPr>
        <w:spacing w:after="120"/>
        <w:rPr>
          <w:rFonts w:ascii="Arial" w:hAnsi="Arial" w:cs="Arial"/>
          <w:b/>
        </w:rPr>
      </w:pPr>
      <w:r>
        <w:rPr>
          <w:rFonts w:ascii="Arial" w:hAnsi="Arial" w:cs="Arial"/>
          <w:b/>
        </w:rPr>
        <w:t>3. Reference:</w:t>
      </w:r>
    </w:p>
    <w:p w14:paraId="581F9AD4" w14:textId="24D525E5" w:rsidR="0029484B" w:rsidRPr="00350530" w:rsidRDefault="00350530" w:rsidP="000C307B">
      <w:pPr>
        <w:pStyle w:val="ListParagraph"/>
        <w:widowControl w:val="0"/>
        <w:numPr>
          <w:ilvl w:val="0"/>
          <w:numId w:val="41"/>
        </w:numPr>
        <w:autoSpaceDN w:val="0"/>
        <w:adjustRightInd w:val="0"/>
        <w:jc w:val="both"/>
        <w:rPr>
          <w:rFonts w:ascii="Arial" w:hAnsi="Arial" w:cs="Arial"/>
          <w:lang w:eastAsia="ja-JP"/>
        </w:rPr>
      </w:pPr>
      <w:r w:rsidRPr="00350530">
        <w:rPr>
          <w:rFonts w:ascii="Arial" w:hAnsi="Arial" w:cs="Arial"/>
          <w:lang w:eastAsia="ja-JP"/>
        </w:rPr>
        <w:t>R1-2501512 LS on measurement quantities for IoT NTN, vivo, RAN1</w:t>
      </w:r>
    </w:p>
    <w:p w14:paraId="4F839653" w14:textId="77777777" w:rsidR="0029484B" w:rsidRDefault="0029484B" w:rsidP="0029484B">
      <w:pPr>
        <w:rPr>
          <w:rFonts w:ascii="Arial" w:hAnsi="Arial" w:cs="Arial"/>
        </w:rPr>
      </w:pPr>
    </w:p>
    <w:p w14:paraId="062AC9CB" w14:textId="77777777" w:rsidR="0029484B" w:rsidRDefault="0029484B" w:rsidP="0029484B">
      <w:pPr>
        <w:spacing w:after="120"/>
        <w:rPr>
          <w:rFonts w:ascii="Arial" w:hAnsi="Arial" w:cs="Arial"/>
          <w:b/>
        </w:rPr>
      </w:pPr>
      <w:r>
        <w:rPr>
          <w:rFonts w:ascii="Arial" w:hAnsi="Arial" w:cs="Arial"/>
          <w:b/>
        </w:rPr>
        <w:t>4. Date of Next TSG RAN WG4 Meetings:</w:t>
      </w:r>
    </w:p>
    <w:p w14:paraId="328C29D8" w14:textId="77777777" w:rsidR="0029484B" w:rsidRPr="00F46C1A" w:rsidRDefault="0029484B" w:rsidP="0029484B">
      <w:pPr>
        <w:rPr>
          <w:szCs w:val="22"/>
        </w:rPr>
      </w:pPr>
      <w:r w:rsidRPr="00430C78">
        <w:rPr>
          <w:rFonts w:ascii="Arial" w:hAnsi="Arial" w:cs="Arial"/>
        </w:rPr>
        <w:lastRenderedPageBreak/>
        <w:t>TSG RAN WG4 Meeting #1</w:t>
      </w:r>
      <w:r>
        <w:rPr>
          <w:rFonts w:ascii="Arial" w:hAnsi="Arial" w:cs="Arial"/>
        </w:rPr>
        <w:t>15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19</w:t>
      </w:r>
      <w:r w:rsidRPr="00430C78">
        <w:rPr>
          <w:rFonts w:ascii="Arial" w:hAnsi="Arial" w:cs="Arial"/>
        </w:rPr>
        <w:t xml:space="preserve"> – </w:t>
      </w:r>
      <w:r>
        <w:rPr>
          <w:rFonts w:ascii="Arial" w:hAnsi="Arial" w:cs="Arial"/>
        </w:rPr>
        <w:t>May 23</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w:t>
      </w:r>
    </w:p>
    <w:p w14:paraId="462E06AE" w14:textId="77777777" w:rsidR="0029484B" w:rsidRPr="008658A9" w:rsidRDefault="0029484B" w:rsidP="0029484B">
      <w:pPr>
        <w:rPr>
          <w:szCs w:val="22"/>
        </w:rPr>
      </w:pPr>
    </w:p>
    <w:p w14:paraId="537C5593" w14:textId="77777777" w:rsidR="0029484B" w:rsidRPr="0029484B" w:rsidRDefault="0029484B" w:rsidP="0029484B">
      <w:pPr>
        <w:spacing w:before="240" w:after="0"/>
        <w:rPr>
          <w:szCs w:val="22"/>
        </w:rPr>
      </w:pPr>
    </w:p>
    <w:sectPr w:rsidR="0029484B" w:rsidRPr="0029484B">
      <w:footerReference w:type="default" r:id="rId1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A527C" w14:textId="77777777" w:rsidR="00442EBB" w:rsidRDefault="00442EBB">
      <w:pPr>
        <w:spacing w:after="0"/>
      </w:pPr>
      <w:r>
        <w:separator/>
      </w:r>
    </w:p>
  </w:endnote>
  <w:endnote w:type="continuationSeparator" w:id="0">
    <w:p w14:paraId="733DB82B" w14:textId="77777777" w:rsidR="00442EBB" w:rsidRDefault="00442E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EAFFD" w14:textId="77777777" w:rsidR="00442EBB" w:rsidRDefault="00442EBB">
      <w:pPr>
        <w:spacing w:after="0"/>
      </w:pPr>
      <w:r>
        <w:separator/>
      </w:r>
    </w:p>
  </w:footnote>
  <w:footnote w:type="continuationSeparator" w:id="0">
    <w:p w14:paraId="0AF45B4E" w14:textId="77777777" w:rsidR="00442EBB" w:rsidRDefault="00442E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7A59E1"/>
    <w:multiLevelType w:val="multilevel"/>
    <w:tmpl w:val="89CCF5D6"/>
    <w:lvl w:ilvl="0">
      <w:numFmt w:val="bullet"/>
      <w:lvlText w:val="•"/>
      <w:lvlJc w:val="left"/>
      <w:pPr>
        <w:tabs>
          <w:tab w:val="num" w:pos="720"/>
        </w:tabs>
        <w:ind w:left="720" w:hanging="360"/>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宋体" w:hAnsi="Times New Roman" w:cs="Times New Roman"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2200B9C"/>
    <w:multiLevelType w:val="multilevel"/>
    <w:tmpl w:val="12200B9C"/>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6"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39"/>
  </w:num>
  <w:num w:numId="22">
    <w:abstractNumId w:val="33"/>
  </w:num>
  <w:num w:numId="23">
    <w:abstractNumId w:val="44"/>
  </w:num>
  <w:num w:numId="24">
    <w:abstractNumId w:val="24"/>
  </w:num>
  <w:num w:numId="25">
    <w:abstractNumId w:val="26"/>
  </w:num>
  <w:num w:numId="26">
    <w:abstractNumId w:val="35"/>
  </w:num>
  <w:num w:numId="27">
    <w:abstractNumId w:val="31"/>
  </w:num>
  <w:num w:numId="28">
    <w:abstractNumId w:val="2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43"/>
  </w:num>
  <w:num w:numId="34">
    <w:abstractNumId w:val="40"/>
  </w:num>
  <w:num w:numId="35">
    <w:abstractNumId w:val="34"/>
  </w:num>
  <w:num w:numId="36">
    <w:abstractNumId w:val="23"/>
  </w:num>
  <w:num w:numId="37">
    <w:abstractNumId w:val="29"/>
  </w:num>
  <w:num w:numId="38">
    <w:abstractNumId w:val="21"/>
  </w:num>
  <w:num w:numId="39">
    <w:abstractNumId w:val="28"/>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8"/>
  </w:num>
  <w:num w:numId="43">
    <w:abstractNumId w:val="25"/>
  </w:num>
  <w:num w:numId="44">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A01"/>
    <w:rsid w:val="00023CA7"/>
    <w:rsid w:val="00023FA2"/>
    <w:rsid w:val="00024117"/>
    <w:rsid w:val="0002464A"/>
    <w:rsid w:val="00025AE0"/>
    <w:rsid w:val="00025C0A"/>
    <w:rsid w:val="00025CC5"/>
    <w:rsid w:val="0002666A"/>
    <w:rsid w:val="0002702B"/>
    <w:rsid w:val="00027D29"/>
    <w:rsid w:val="00027F31"/>
    <w:rsid w:val="0003150A"/>
    <w:rsid w:val="000322EF"/>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14F5"/>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2D27"/>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6C40"/>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2C99"/>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962"/>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C40"/>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3A74"/>
    <w:rsid w:val="0026469E"/>
    <w:rsid w:val="00264DB0"/>
    <w:rsid w:val="00264EFA"/>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484B"/>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4D90"/>
    <w:rsid w:val="00344F9B"/>
    <w:rsid w:val="003461B0"/>
    <w:rsid w:val="003469F4"/>
    <w:rsid w:val="00346ABD"/>
    <w:rsid w:val="00350530"/>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64E4"/>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87"/>
    <w:rsid w:val="004361C4"/>
    <w:rsid w:val="00436E1D"/>
    <w:rsid w:val="0043702A"/>
    <w:rsid w:val="0043731C"/>
    <w:rsid w:val="00437401"/>
    <w:rsid w:val="00437929"/>
    <w:rsid w:val="00440FCF"/>
    <w:rsid w:val="0044230D"/>
    <w:rsid w:val="004423B2"/>
    <w:rsid w:val="00442EBB"/>
    <w:rsid w:val="00443B0A"/>
    <w:rsid w:val="00446711"/>
    <w:rsid w:val="00446FD9"/>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4F30"/>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2AD"/>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3B2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4720"/>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90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09"/>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51F9"/>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4E2F"/>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4CA"/>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08D"/>
    <w:rsid w:val="007128BD"/>
    <w:rsid w:val="00712C7E"/>
    <w:rsid w:val="007135D7"/>
    <w:rsid w:val="00715AD8"/>
    <w:rsid w:val="007167F9"/>
    <w:rsid w:val="00717428"/>
    <w:rsid w:val="0071743F"/>
    <w:rsid w:val="00717CA4"/>
    <w:rsid w:val="00721255"/>
    <w:rsid w:val="00721E45"/>
    <w:rsid w:val="00722C7F"/>
    <w:rsid w:val="00723A0E"/>
    <w:rsid w:val="00723A12"/>
    <w:rsid w:val="00723A72"/>
    <w:rsid w:val="00724E3E"/>
    <w:rsid w:val="00725E44"/>
    <w:rsid w:val="00726A25"/>
    <w:rsid w:val="00726B2A"/>
    <w:rsid w:val="00726E23"/>
    <w:rsid w:val="00727F88"/>
    <w:rsid w:val="0073039D"/>
    <w:rsid w:val="007311DC"/>
    <w:rsid w:val="00731277"/>
    <w:rsid w:val="00731634"/>
    <w:rsid w:val="00732A0E"/>
    <w:rsid w:val="00732A1A"/>
    <w:rsid w:val="00732D6C"/>
    <w:rsid w:val="00732FC6"/>
    <w:rsid w:val="00733DF9"/>
    <w:rsid w:val="00734720"/>
    <w:rsid w:val="007353FF"/>
    <w:rsid w:val="00736174"/>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4E65"/>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53BA"/>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00"/>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95"/>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1E69"/>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BCB"/>
    <w:rsid w:val="00957C06"/>
    <w:rsid w:val="0096009C"/>
    <w:rsid w:val="009612E2"/>
    <w:rsid w:val="009622D0"/>
    <w:rsid w:val="0096389B"/>
    <w:rsid w:val="00963D11"/>
    <w:rsid w:val="0096490C"/>
    <w:rsid w:val="0096531A"/>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1D15"/>
    <w:rsid w:val="0098238B"/>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ADA"/>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609D"/>
    <w:rsid w:val="00A57935"/>
    <w:rsid w:val="00A60600"/>
    <w:rsid w:val="00A60634"/>
    <w:rsid w:val="00A62233"/>
    <w:rsid w:val="00A62674"/>
    <w:rsid w:val="00A62B67"/>
    <w:rsid w:val="00A63412"/>
    <w:rsid w:val="00A63973"/>
    <w:rsid w:val="00A64C30"/>
    <w:rsid w:val="00A65369"/>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4AF"/>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3DF"/>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0EA2"/>
    <w:rsid w:val="00B5159E"/>
    <w:rsid w:val="00B5188A"/>
    <w:rsid w:val="00B52416"/>
    <w:rsid w:val="00B529A6"/>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5F0C"/>
    <w:rsid w:val="00C86694"/>
    <w:rsid w:val="00C86821"/>
    <w:rsid w:val="00C869B7"/>
    <w:rsid w:val="00C87A15"/>
    <w:rsid w:val="00C87B68"/>
    <w:rsid w:val="00C87F0D"/>
    <w:rsid w:val="00C87F1F"/>
    <w:rsid w:val="00C906F4"/>
    <w:rsid w:val="00C90B2A"/>
    <w:rsid w:val="00C90C05"/>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0F2C"/>
    <w:rsid w:val="00D11924"/>
    <w:rsid w:val="00D1517A"/>
    <w:rsid w:val="00D159A8"/>
    <w:rsid w:val="00D15A33"/>
    <w:rsid w:val="00D15B0F"/>
    <w:rsid w:val="00D15F50"/>
    <w:rsid w:val="00D16FBF"/>
    <w:rsid w:val="00D170A0"/>
    <w:rsid w:val="00D20698"/>
    <w:rsid w:val="00D206D1"/>
    <w:rsid w:val="00D20A62"/>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AF4"/>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1B1"/>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9B8"/>
    <w:rsid w:val="00DE3A54"/>
    <w:rsid w:val="00DE4E7B"/>
    <w:rsid w:val="00DE703F"/>
    <w:rsid w:val="00DE79C0"/>
    <w:rsid w:val="00DF05A3"/>
    <w:rsid w:val="00DF0DA5"/>
    <w:rsid w:val="00DF1BF8"/>
    <w:rsid w:val="00DF1D40"/>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16D"/>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283"/>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6CF"/>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2EF"/>
    <w:pPr>
      <w:suppressAutoHyphens/>
      <w:overflowPunct w:val="0"/>
      <w:autoSpaceDE w:val="0"/>
      <w:spacing w:after="180"/>
      <w:textAlignment w:val="baseline"/>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qFormat/>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qFormat/>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rPr>
  </w:style>
  <w:style w:type="paragraph" w:customStyle="1" w:styleId="b11">
    <w:name w:val="b1"/>
    <w:basedOn w:val="Normal"/>
    <w:uiPriority w:val="99"/>
    <w:qFormat/>
    <w:pPr>
      <w:overflowPunct/>
      <w:autoSpaceDE/>
      <w:spacing w:before="280" w:after="280"/>
      <w:textAlignment w:val="auto"/>
    </w:pPr>
    <w:rPr>
      <w:sz w:val="24"/>
      <w:szCs w:val="24"/>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rPr>
  </w:style>
  <w:style w:type="table" w:styleId="TableGrid">
    <w:name w:val="Table Grid"/>
    <w:aliases w:val="SGS Table Basic 1,Table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1913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714673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1248</TotalTime>
  <Pages>8</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182</cp:revision>
  <cp:lastPrinted>1995-11-21T09:41:00Z</cp:lastPrinted>
  <dcterms:created xsi:type="dcterms:W3CDTF">2024-04-08T00:54:00Z</dcterms:created>
  <dcterms:modified xsi:type="dcterms:W3CDTF">2025-03-28T13:21:00Z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